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C3CB" w14:textId="5E8F90E9" w:rsidR="0096019E" w:rsidRDefault="0096019E" w:rsidP="0096019E">
      <w:pPr>
        <w:spacing w:before="17" w:line="180" w:lineRule="exact"/>
        <w:ind w:left="326" w:right="1330" w:firstLine="720"/>
        <w:rPr>
          <w:rFonts w:asciiTheme="minorHAnsi" w:eastAsia="Lucida Calligraphy" w:hAnsiTheme="minorHAnsi" w:cstheme="minorHAnsi"/>
          <w:spacing w:val="20"/>
          <w:w w:val="99"/>
          <w:position w:val="4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Yisroel Quinn</w:t>
      </w:r>
    </w:p>
    <w:p w14:paraId="7BC721AE" w14:textId="77777777" w:rsidR="0096019E" w:rsidRDefault="009E725A" w:rsidP="0096019E">
      <w:pPr>
        <w:spacing w:before="17" w:line="180" w:lineRule="exact"/>
        <w:ind w:left="326" w:right="1330" w:firstLine="720"/>
        <w:rPr>
          <w:rFonts w:asciiTheme="minorHAnsi" w:hAnsiTheme="minorHAnsi" w:cstheme="minorHAnsi"/>
          <w:bCs/>
          <w:sz w:val="22"/>
          <w:szCs w:val="22"/>
        </w:rPr>
      </w:pPr>
      <w:r w:rsidRPr="0096019E">
        <w:rPr>
          <w:rFonts w:asciiTheme="minorHAnsi" w:eastAsia="Georgia" w:hAnsiTheme="minorHAnsi" w:cstheme="minorHAnsi"/>
          <w:bCs/>
          <w:sz w:val="22"/>
          <w:szCs w:val="22"/>
        </w:rPr>
        <w:t>1</w:t>
      </w:r>
      <w:r w:rsidRPr="0096019E">
        <w:rPr>
          <w:rFonts w:asciiTheme="minorHAnsi" w:eastAsia="Georgia" w:hAnsiTheme="minorHAnsi" w:cstheme="minorHAnsi"/>
          <w:bCs/>
          <w:spacing w:val="1"/>
          <w:sz w:val="22"/>
          <w:szCs w:val="22"/>
        </w:rPr>
        <w:t>1</w:t>
      </w:r>
      <w:r w:rsidRPr="0096019E">
        <w:rPr>
          <w:rFonts w:asciiTheme="minorHAnsi" w:eastAsia="Georgia" w:hAnsiTheme="minorHAnsi" w:cstheme="minorHAnsi"/>
          <w:bCs/>
          <w:spacing w:val="-2"/>
          <w:sz w:val="22"/>
          <w:szCs w:val="22"/>
        </w:rPr>
        <w:t>1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 xml:space="preserve">1 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K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ar</w:t>
      </w:r>
      <w:r w:rsidRPr="0096019E">
        <w:rPr>
          <w:rFonts w:asciiTheme="minorHAnsi" w:eastAsia="Georgia" w:hAnsiTheme="minorHAnsi" w:cstheme="minorHAnsi"/>
          <w:bCs/>
          <w:spacing w:val="-3"/>
          <w:sz w:val="22"/>
          <w:szCs w:val="22"/>
        </w:rPr>
        <w:t>m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a Lan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e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 xml:space="preserve">, </w:t>
      </w:r>
      <w:r w:rsidRPr="0096019E">
        <w:rPr>
          <w:rFonts w:asciiTheme="minorHAnsi" w:eastAsia="Georgia" w:hAnsiTheme="minorHAnsi" w:cstheme="minorHAnsi"/>
          <w:bCs/>
          <w:spacing w:val="-3"/>
          <w:sz w:val="22"/>
          <w:szCs w:val="22"/>
        </w:rPr>
        <w:t>N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a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s</w:t>
      </w:r>
      <w:r w:rsidRPr="0096019E">
        <w:rPr>
          <w:rFonts w:asciiTheme="minorHAnsi" w:eastAsia="Georgia" w:hAnsiTheme="minorHAnsi" w:cstheme="minorHAnsi"/>
          <w:bCs/>
          <w:spacing w:val="1"/>
          <w:sz w:val="22"/>
          <w:szCs w:val="22"/>
        </w:rPr>
        <w:t>h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v</w:t>
      </w:r>
      <w:r w:rsidRPr="0096019E">
        <w:rPr>
          <w:rFonts w:asciiTheme="minorHAnsi" w:eastAsia="Georgia" w:hAnsiTheme="minorHAnsi" w:cstheme="minorHAnsi"/>
          <w:bCs/>
          <w:spacing w:val="1"/>
          <w:sz w:val="22"/>
          <w:szCs w:val="22"/>
        </w:rPr>
        <w:t>i</w:t>
      </w:r>
      <w:r w:rsidRPr="0096019E">
        <w:rPr>
          <w:rFonts w:asciiTheme="minorHAnsi" w:eastAsia="Georgia" w:hAnsiTheme="minorHAnsi" w:cstheme="minorHAnsi"/>
          <w:bCs/>
          <w:spacing w:val="-3"/>
          <w:sz w:val="22"/>
          <w:szCs w:val="22"/>
        </w:rPr>
        <w:t>l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l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e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 xml:space="preserve">, TN </w:t>
      </w:r>
      <w:r w:rsidRPr="0096019E">
        <w:rPr>
          <w:rFonts w:asciiTheme="minorHAnsi" w:eastAsia="Georgia" w:hAnsiTheme="minorHAnsi" w:cstheme="minorHAnsi"/>
          <w:bCs/>
          <w:spacing w:val="-2"/>
          <w:sz w:val="22"/>
          <w:szCs w:val="22"/>
        </w:rPr>
        <w:t>3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70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7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5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 xml:space="preserve"> </w:t>
      </w:r>
      <w:r w:rsidRPr="0096019E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6019E">
        <w:rPr>
          <w:rFonts w:asciiTheme="minorHAnsi" w:eastAsia="Georgia" w:hAnsiTheme="minorHAnsi" w:cstheme="minorHAnsi"/>
          <w:bCs/>
          <w:spacing w:val="1"/>
          <w:sz w:val="22"/>
          <w:szCs w:val="22"/>
        </w:rPr>
        <w:t>(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6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15) 53</w:t>
      </w:r>
      <w:r w:rsidRPr="0096019E">
        <w:rPr>
          <w:rFonts w:asciiTheme="minorHAnsi" w:eastAsia="Georgia" w:hAnsiTheme="minorHAnsi" w:cstheme="minorHAnsi"/>
          <w:bCs/>
          <w:spacing w:val="-3"/>
          <w:sz w:val="22"/>
          <w:szCs w:val="22"/>
        </w:rPr>
        <w:t>7</w:t>
      </w:r>
      <w:r w:rsidRPr="0096019E">
        <w:rPr>
          <w:rFonts w:asciiTheme="minorHAnsi" w:eastAsia="Georgia" w:hAnsiTheme="minorHAnsi" w:cstheme="minorHAnsi"/>
          <w:bCs/>
          <w:spacing w:val="-1"/>
          <w:sz w:val="22"/>
          <w:szCs w:val="22"/>
        </w:rPr>
        <w:t>-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>1036</w:t>
      </w:r>
    </w:p>
    <w:p w14:paraId="194DE73A" w14:textId="2EE11E71" w:rsidR="00541339" w:rsidRPr="0096019E" w:rsidRDefault="0096019E" w:rsidP="0096019E">
      <w:pPr>
        <w:spacing w:before="17" w:line="180" w:lineRule="exact"/>
        <w:ind w:left="326" w:right="1330" w:firstLine="720"/>
        <w:rPr>
          <w:rFonts w:asciiTheme="minorHAnsi" w:eastAsia="Georgia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yisroel@gmail.com</w:t>
      </w:r>
      <w:r w:rsidRPr="0096019E">
        <w:rPr>
          <w:rFonts w:asciiTheme="minorHAnsi" w:eastAsia="Georgia" w:hAnsiTheme="minorHAnsi" w:cstheme="minorHAnsi"/>
          <w:bCs/>
          <w:sz w:val="22"/>
          <w:szCs w:val="22"/>
        </w:rPr>
        <w:t xml:space="preserve"> </w:t>
      </w:r>
    </w:p>
    <w:p w14:paraId="5CAC6A25" w14:textId="77777777" w:rsidR="00541339" w:rsidRPr="0096019E" w:rsidRDefault="009E725A">
      <w:pPr>
        <w:tabs>
          <w:tab w:val="left" w:pos="10740"/>
        </w:tabs>
        <w:spacing w:before="96"/>
        <w:ind w:left="1046" w:right="118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                             </w:t>
      </w:r>
      <w:r w:rsidRPr="0096019E">
        <w:rPr>
          <w:rFonts w:asciiTheme="minorHAnsi" w:eastAsia="Book Antiqua" w:hAnsiTheme="minorHAnsi" w:cstheme="minorHAnsi"/>
          <w:b/>
          <w:spacing w:val="27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K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T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H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N </w:t>
      </w:r>
      <w:r w:rsidRPr="0096019E">
        <w:rPr>
          <w:rFonts w:asciiTheme="minorHAnsi" w:eastAsia="Book Antiqua" w:hAnsiTheme="minorHAnsi" w:cstheme="minorHAnsi"/>
          <w:b/>
          <w:spacing w:val="-3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M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G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R </w:t>
      </w:r>
      <w:r w:rsidRPr="0096019E">
        <w:rPr>
          <w:rFonts w:asciiTheme="minorHAnsi" w:eastAsia="Book Antiqua" w:hAnsiTheme="minorHAnsi" w:cstheme="minorHAnsi"/>
          <w:b/>
          <w:spacing w:val="-34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| </w:t>
      </w:r>
      <w:r w:rsidRPr="0096019E">
        <w:rPr>
          <w:rFonts w:asciiTheme="minorHAnsi" w:eastAsia="Book Antiqua" w:hAnsiTheme="minorHAnsi" w:cstheme="minorHAnsi"/>
          <w:b/>
          <w:spacing w:val="-3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S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U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S </w:t>
      </w:r>
      <w:r w:rsidRPr="0096019E">
        <w:rPr>
          <w:rFonts w:asciiTheme="minorHAnsi" w:eastAsia="Book Antiqua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H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F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ab/>
      </w:r>
    </w:p>
    <w:p w14:paraId="5D70F19E" w14:textId="77777777" w:rsidR="00541339" w:rsidRPr="0096019E" w:rsidRDefault="009E725A">
      <w:pPr>
        <w:spacing w:before="89" w:line="240" w:lineRule="exact"/>
        <w:ind w:left="1841" w:right="1979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Br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nging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10 +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Years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of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Pr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ess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onal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Expe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nce 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 xml:space="preserve"> C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nary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 &amp;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Train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ng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as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Fol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ow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:</w:t>
      </w:r>
    </w:p>
    <w:p w14:paraId="50F234FB" w14:textId="77777777" w:rsidR="00541339" w:rsidRPr="0096019E" w:rsidRDefault="00541339">
      <w:pPr>
        <w:spacing w:before="6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2678"/>
        <w:gridCol w:w="922"/>
        <w:gridCol w:w="2720"/>
        <w:gridCol w:w="881"/>
        <w:gridCol w:w="1885"/>
      </w:tblGrid>
      <w:tr w:rsidR="0096019E" w:rsidRPr="0096019E" w14:paraId="448E878B" w14:textId="77777777">
        <w:trPr>
          <w:trHeight w:hRule="exact" w:val="34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76E76150" w14:textId="77777777" w:rsidR="00541339" w:rsidRPr="0096019E" w:rsidRDefault="00541339">
            <w:pPr>
              <w:spacing w:before="62"/>
              <w:ind w:left="4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258D3BFD" w14:textId="77777777" w:rsidR="00541339" w:rsidRPr="0096019E" w:rsidRDefault="009E725A">
            <w:pPr>
              <w:spacing w:before="79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nu D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s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gn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643318D" w14:textId="77777777" w:rsidR="00541339" w:rsidRPr="0096019E" w:rsidRDefault="00541339">
            <w:pPr>
              <w:spacing w:before="62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4AD0C37E" w14:textId="77777777" w:rsidR="00541339" w:rsidRPr="0096019E" w:rsidRDefault="009E725A">
            <w:pPr>
              <w:spacing w:before="79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K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h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en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nag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me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5E88760" w14:textId="77777777" w:rsidR="00541339" w:rsidRPr="0096019E" w:rsidRDefault="00541339">
            <w:pPr>
              <w:spacing w:before="62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049E361C" w14:textId="77777777" w:rsidR="00541339" w:rsidRPr="0096019E" w:rsidRDefault="009E725A">
            <w:pPr>
              <w:spacing w:before="79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Busine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ss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/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Re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v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u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</w:p>
        </w:tc>
      </w:tr>
      <w:tr w:rsidR="0096019E" w:rsidRPr="0096019E" w14:paraId="002ABB9E" w14:textId="77777777">
        <w:trPr>
          <w:trHeight w:hRule="exact" w:val="53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2AF2C241" w14:textId="77777777" w:rsidR="00541339" w:rsidRPr="0096019E" w:rsidRDefault="00541339">
            <w:pPr>
              <w:spacing w:line="240" w:lineRule="exact"/>
              <w:ind w:left="4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  <w:p w14:paraId="3E12FA86" w14:textId="77777777" w:rsidR="00541339" w:rsidRPr="0096019E" w:rsidRDefault="00541339">
            <w:pPr>
              <w:spacing w:before="14"/>
              <w:ind w:left="4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7921C862" w14:textId="77777777" w:rsidR="00541339" w:rsidRPr="0096019E" w:rsidRDefault="009E725A">
            <w:pPr>
              <w:spacing w:before="3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al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P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re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p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ar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ti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</w:p>
          <w:p w14:paraId="20115269" w14:textId="77777777" w:rsidR="00541339" w:rsidRPr="0096019E" w:rsidRDefault="009E725A">
            <w:pPr>
              <w:spacing w:before="18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Spe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v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39354E5" w14:textId="77777777" w:rsidR="00541339" w:rsidRPr="0096019E" w:rsidRDefault="00541339">
            <w:pPr>
              <w:spacing w:line="240" w:lineRule="exact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  <w:p w14:paraId="562CAB5C" w14:textId="77777777" w:rsidR="00541339" w:rsidRPr="0096019E" w:rsidRDefault="00541339">
            <w:pPr>
              <w:spacing w:before="14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0AB6BDEB" w14:textId="77777777" w:rsidR="00541339" w:rsidRPr="0096019E" w:rsidRDefault="009E725A">
            <w:pPr>
              <w:spacing w:before="3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Staff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Ma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me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  <w:p w14:paraId="1FA09D84" w14:textId="77777777" w:rsidR="00541339" w:rsidRPr="0096019E" w:rsidRDefault="009E725A">
            <w:pPr>
              <w:spacing w:before="18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Pro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j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ct 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M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anag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me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FC78CD1" w14:textId="77777777" w:rsidR="00541339" w:rsidRPr="0096019E" w:rsidRDefault="00541339">
            <w:pPr>
              <w:spacing w:before="8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723326" w14:textId="77777777" w:rsidR="00541339" w:rsidRPr="0096019E" w:rsidRDefault="00541339">
            <w:pPr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19211126" w14:textId="77777777" w:rsidR="00541339" w:rsidRPr="0096019E" w:rsidRDefault="009E725A">
            <w:pPr>
              <w:spacing w:line="240" w:lineRule="exact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Gro</w:t>
            </w:r>
            <w:r w:rsidRPr="0096019E">
              <w:rPr>
                <w:rFonts w:asciiTheme="minorHAnsi" w:eastAsia="Book Antiqu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h</w:t>
            </w:r>
          </w:p>
          <w:p w14:paraId="249B9834" w14:textId="77777777" w:rsidR="00541339" w:rsidRPr="0096019E" w:rsidRDefault="009E725A">
            <w:pPr>
              <w:spacing w:before="18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Team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B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u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l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d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</w:p>
        </w:tc>
      </w:tr>
      <w:tr w:rsidR="0096019E" w:rsidRPr="0096019E" w14:paraId="56ADCF2A" w14:textId="77777777">
        <w:trPr>
          <w:trHeight w:hRule="exact" w:val="62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14:paraId="026C3CC6" w14:textId="77777777" w:rsidR="00541339" w:rsidRPr="0096019E" w:rsidRDefault="00541339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41708" w14:textId="77777777" w:rsidR="00541339" w:rsidRPr="0096019E" w:rsidRDefault="00541339">
            <w:pPr>
              <w:ind w:left="40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53D43801" w14:textId="77777777" w:rsidR="00541339" w:rsidRPr="0096019E" w:rsidRDefault="009E725A">
            <w:pPr>
              <w:spacing w:line="240" w:lineRule="exact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ng &amp;</w:t>
            </w:r>
            <w:r w:rsidRPr="0096019E">
              <w:rPr>
                <w:rFonts w:asciiTheme="minorHAnsi" w:eastAsia="Book Antiqu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an</w:t>
            </w:r>
            <w:r w:rsidRPr="0096019E">
              <w:rPr>
                <w:rFonts w:asciiTheme="minorHAnsi" w:eastAsia="Book Antiqua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ng</w:t>
            </w:r>
          </w:p>
          <w:p w14:paraId="0F755B77" w14:textId="77777777" w:rsidR="00541339" w:rsidRPr="0096019E" w:rsidRDefault="009E725A">
            <w:pPr>
              <w:spacing w:before="18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nve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r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y 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4429EFA" w14:textId="77777777" w:rsidR="00541339" w:rsidRPr="0096019E" w:rsidRDefault="00541339">
            <w:pPr>
              <w:spacing w:line="240" w:lineRule="exact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  <w:p w14:paraId="2AD99FE2" w14:textId="77777777" w:rsidR="00541339" w:rsidRPr="0096019E" w:rsidRDefault="00541339">
            <w:pPr>
              <w:spacing w:before="14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79D76A61" w14:textId="77777777" w:rsidR="00541339" w:rsidRPr="0096019E" w:rsidRDefault="009E725A">
            <w:pPr>
              <w:spacing w:before="7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u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s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mer S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v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ce</w:t>
            </w:r>
          </w:p>
          <w:p w14:paraId="5818FDCD" w14:textId="77777777" w:rsidR="00541339" w:rsidRPr="0096019E" w:rsidRDefault="009E725A">
            <w:pPr>
              <w:spacing w:before="18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Purc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h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s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1CD9756" w14:textId="77777777" w:rsidR="00541339" w:rsidRPr="0096019E" w:rsidRDefault="00541339">
            <w:pPr>
              <w:spacing w:line="220" w:lineRule="exact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  <w:p w14:paraId="57338D5E" w14:textId="77777777" w:rsidR="00541339" w:rsidRPr="0096019E" w:rsidRDefault="00541339">
            <w:pPr>
              <w:spacing w:before="14"/>
              <w:ind w:right="100"/>
              <w:jc w:val="right"/>
              <w:rPr>
                <w:rFonts w:asciiTheme="minorHAnsi" w:eastAsia="Symbol" w:hAnsiTheme="minorHAnsi" w:cs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6FC321CB" w14:textId="77777777" w:rsidR="00541339" w:rsidRPr="0096019E" w:rsidRDefault="009E725A">
            <w:pPr>
              <w:spacing w:line="240" w:lineRule="exact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Tr</w:t>
            </w:r>
            <w:r w:rsidRPr="0096019E">
              <w:rPr>
                <w:rFonts w:asciiTheme="minorHAnsi" w:eastAsia="Book Antiqua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ni</w:t>
            </w:r>
            <w:r w:rsidRPr="0096019E">
              <w:rPr>
                <w:rFonts w:asciiTheme="minorHAnsi" w:eastAsia="Book Antiqua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g </w:t>
            </w:r>
            <w:r w:rsidRPr="0096019E">
              <w:rPr>
                <w:rFonts w:asciiTheme="minorHAnsi" w:eastAsia="Book Antiqu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</w:t>
            </w:r>
            <w:r w:rsidRPr="0096019E">
              <w:rPr>
                <w:rFonts w:asciiTheme="minorHAnsi" w:eastAsia="Book Antiqu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96019E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96019E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ysis</w:t>
            </w:r>
          </w:p>
          <w:p w14:paraId="2BF45000" w14:textId="77777777" w:rsidR="00541339" w:rsidRPr="0096019E" w:rsidRDefault="009E725A">
            <w:pPr>
              <w:spacing w:before="18"/>
              <w:ind w:left="10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s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e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du</w:t>
            </w:r>
            <w:r w:rsidRPr="0096019E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c</w:t>
            </w:r>
            <w:r w:rsidRPr="0096019E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ti</w:t>
            </w:r>
            <w:r w:rsidRPr="0096019E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96019E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</w:p>
        </w:tc>
      </w:tr>
    </w:tbl>
    <w:p w14:paraId="64F15CD1" w14:textId="77777777" w:rsidR="00541339" w:rsidRPr="0096019E" w:rsidRDefault="00541339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A82A09C" w14:textId="77777777" w:rsidR="00541339" w:rsidRPr="0096019E" w:rsidRDefault="009E725A">
      <w:pPr>
        <w:tabs>
          <w:tab w:val="left" w:pos="10780"/>
        </w:tabs>
        <w:spacing w:before="16"/>
        <w:ind w:left="1087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                                           </w:t>
      </w:r>
      <w:r w:rsidRPr="0096019E">
        <w:rPr>
          <w:rFonts w:asciiTheme="minorHAnsi" w:eastAsia="Book Antiqua" w:hAnsiTheme="minorHAnsi" w:cstheme="minorHAnsi"/>
          <w:b/>
          <w:spacing w:val="1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E </w:t>
      </w:r>
      <w:r w:rsidRPr="0096019E">
        <w:rPr>
          <w:rFonts w:asciiTheme="minorHAnsi" w:eastAsia="Book Antiqua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M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P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T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S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ab/>
      </w:r>
    </w:p>
    <w:p w14:paraId="20583C9E" w14:textId="77777777" w:rsidR="00541339" w:rsidRPr="0096019E" w:rsidRDefault="0054133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D044A5B" w14:textId="77777777" w:rsidR="00541339" w:rsidRPr="0096019E" w:rsidRDefault="0054133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8A55768" w14:textId="77777777" w:rsidR="00541339" w:rsidRPr="0096019E" w:rsidRDefault="009E725A">
      <w:pPr>
        <w:ind w:left="1836" w:right="1322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96019E">
        <w:rPr>
          <w:rFonts w:asciiTheme="minorHAnsi" w:hAnsiTheme="minorHAnsi" w:cstheme="minorHAnsi"/>
          <w:sz w:val="22"/>
          <w:szCs w:val="22"/>
        </w:rPr>
        <w:t xml:space="preserve">  </w:t>
      </w:r>
      <w:r w:rsidRPr="0096019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Res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ul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ven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wi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h 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ve 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per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ce</w:t>
      </w:r>
      <w:r w:rsidRPr="0096019E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 so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 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reas 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f resta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ra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anag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h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y, c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ok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g, 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 c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anag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4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A16FC29" w14:textId="77777777" w:rsidR="00541339" w:rsidRPr="0096019E" w:rsidRDefault="009E725A">
      <w:pPr>
        <w:ind w:left="1836" w:right="1845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96019E">
        <w:rPr>
          <w:rFonts w:asciiTheme="minorHAnsi" w:hAnsiTheme="minorHAnsi" w:cstheme="minorHAnsi"/>
          <w:sz w:val="22"/>
          <w:szCs w:val="22"/>
        </w:rPr>
        <w:t xml:space="preserve">  </w:t>
      </w:r>
      <w:r w:rsidRPr="0096019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Hig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h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y s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cre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g eye 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us,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nta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high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vels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it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 c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ess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res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va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ous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ues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man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r.</w:t>
      </w:r>
    </w:p>
    <w:p w14:paraId="7ED48064" w14:textId="3E36E1D6" w:rsidR="00541339" w:rsidRPr="0096019E" w:rsidRDefault="009E725A">
      <w:pPr>
        <w:ind w:left="1836" w:right="1541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96019E">
        <w:rPr>
          <w:rFonts w:asciiTheme="minorHAnsi" w:hAnsiTheme="minorHAnsi" w:cstheme="minorHAnsi"/>
          <w:sz w:val="22"/>
          <w:szCs w:val="22"/>
        </w:rPr>
        <w:t xml:space="preserve">  </w:t>
      </w:r>
      <w:r w:rsidRPr="0096019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Pro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 a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 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ff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y ha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4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vels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of respo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wi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rec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on 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rom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upe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rs 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ng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per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ng te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h</w:t>
      </w:r>
      <w:r w:rsidRPr="0096019E">
        <w:rPr>
          <w:rFonts w:asciiTheme="minorHAnsi" w:eastAsia="Palatino Linotype" w:hAnsiTheme="minorHAnsi" w:cstheme="minorHAnsi"/>
          <w:spacing w:val="4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p,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n, a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 de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94E71D1" w14:textId="77777777" w:rsidR="00541339" w:rsidRPr="0096019E" w:rsidRDefault="009E725A">
      <w:pPr>
        <w:ind w:left="1476"/>
        <w:rPr>
          <w:rFonts w:asciiTheme="minorHAnsi" w:eastAsia="Palatino Linotype" w:hAnsiTheme="minorHAnsi" w:cstheme="minorHAnsi"/>
          <w:sz w:val="22"/>
          <w:szCs w:val="22"/>
        </w:rPr>
      </w:pPr>
      <w:r w:rsidRPr="0096019E">
        <w:rPr>
          <w:rFonts w:asciiTheme="minorHAnsi" w:hAnsiTheme="minorHAnsi" w:cstheme="minorHAnsi"/>
          <w:sz w:val="22"/>
          <w:szCs w:val="22"/>
        </w:rPr>
        <w:t xml:space="preserve">  </w:t>
      </w:r>
      <w:r w:rsidRPr="0096019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mo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dge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and e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 in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9601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ver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e range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96019E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96019E">
        <w:rPr>
          <w:rFonts w:asciiTheme="minorHAnsi" w:eastAsia="Palatino Linotype" w:hAnsiTheme="minorHAnsi" w:cstheme="minorHAnsi"/>
          <w:spacing w:val="-1"/>
          <w:sz w:val="22"/>
          <w:szCs w:val="22"/>
        </w:rPr>
        <w:t>es</w:t>
      </w:r>
      <w:r w:rsidRPr="009601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1713193" w14:textId="77777777" w:rsidR="00541339" w:rsidRPr="0096019E" w:rsidRDefault="0054133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E87954A" w14:textId="77777777" w:rsidR="00541339" w:rsidRPr="0096019E" w:rsidRDefault="009E725A">
      <w:pPr>
        <w:tabs>
          <w:tab w:val="left" w:pos="10780"/>
        </w:tabs>
        <w:ind w:left="1087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                                        </w:t>
      </w:r>
      <w:r w:rsidRPr="0096019E">
        <w:rPr>
          <w:rFonts w:asciiTheme="minorHAnsi" w:eastAsia="Book Antiqua" w:hAnsiTheme="minorHAnsi" w:cstheme="minorHAnsi"/>
          <w:b/>
          <w:spacing w:val="2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P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F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S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S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L </w:t>
      </w:r>
      <w:r w:rsidRPr="0096019E">
        <w:rPr>
          <w:rFonts w:asciiTheme="minorHAnsi" w:eastAsia="Book Antiqua" w:hAnsiTheme="minorHAnsi" w:cstheme="minorHAnsi"/>
          <w:b/>
          <w:spacing w:val="-28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P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F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L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E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ab/>
      </w:r>
    </w:p>
    <w:p w14:paraId="72771D42" w14:textId="77777777" w:rsidR="00541339" w:rsidRPr="0096019E" w:rsidRDefault="0054133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EAA63F6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Lo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he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K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en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C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k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ng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2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008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–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Pre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49C9BF4A" w14:textId="77777777" w:rsidR="00541339" w:rsidRPr="0096019E" w:rsidRDefault="009E725A">
      <w:pPr>
        <w:spacing w:before="3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K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ss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ant</w:t>
      </w:r>
    </w:p>
    <w:p w14:paraId="5BBC5B70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ed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ner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h 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et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p 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nd pr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ood a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d 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 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oom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nvo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ved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l</w:t>
      </w:r>
    </w:p>
    <w:p w14:paraId="640CC48E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pec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ruc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on 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nd d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 of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s,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 we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as en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ur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ng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 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y, 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on, and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nup.</w:t>
      </w:r>
    </w:p>
    <w:p w14:paraId="58DD78DD" w14:textId="77777777" w:rsidR="00541339" w:rsidRPr="0096019E" w:rsidRDefault="0054133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4372AB19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go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g,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us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May 2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06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–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Pre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211ABEBE" w14:textId="77777777" w:rsidR="00541339" w:rsidRPr="0096019E" w:rsidRDefault="009E725A">
      <w:pPr>
        <w:spacing w:before="4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Pe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nal 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hef</w:t>
      </w:r>
    </w:p>
    <w:p w14:paraId="1A143EA4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Prov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des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cat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at d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nner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and sp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ons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 a d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ve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 whi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ch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 pr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va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cook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</w:t>
      </w:r>
    </w:p>
    <w:p w14:paraId="15B3D539" w14:textId="77777777" w:rsidR="00541339" w:rsidRPr="0096019E" w:rsidRDefault="009E725A">
      <w:pPr>
        <w:spacing w:before="1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s cus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om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de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si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gned</w:t>
      </w:r>
      <w:r w:rsidRPr="0096019E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o </w:t>
      </w:r>
      <w:r w:rsidRPr="0096019E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t c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ent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q</w:t>
      </w:r>
      <w:r w:rsidRPr="0096019E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em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s. </w:t>
      </w:r>
      <w:r w:rsidRPr="0096019E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ops 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enus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 c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he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ence</w:t>
      </w:r>
      <w:r w:rsidRPr="0096019E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h c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ent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y ne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ds.</w:t>
      </w:r>
    </w:p>
    <w:p w14:paraId="2F07B5AA" w14:textId="77777777" w:rsidR="00541339" w:rsidRPr="0096019E" w:rsidRDefault="0054133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55D0F8F3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St. M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Re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rant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Oct. 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2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004 –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May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2006</w:t>
      </w:r>
    </w:p>
    <w:p w14:paraId="4CEB52FA" w14:textId="77777777" w:rsidR="00541339" w:rsidRPr="0096019E" w:rsidRDefault="009E725A">
      <w:pPr>
        <w:spacing w:before="1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Pr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vate 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hef</w:t>
      </w:r>
    </w:p>
    <w:p w14:paraId="7ADB0C58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nned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and ex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cut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d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y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 pa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sh p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t acco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 to 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ent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q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nd d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 ne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ds,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as</w:t>
      </w:r>
    </w:p>
    <w:p w14:paraId="40758FC5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cat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 va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ous 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ven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s,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ud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 an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ual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Chr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as Par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y, p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na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ce d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nne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s,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nd 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her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gr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up</w:t>
      </w:r>
      <w:r w:rsidRPr="0096019E">
        <w:rPr>
          <w:rFonts w:asciiTheme="minorHAnsi" w:eastAsia="Book Antiqua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ev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.</w:t>
      </w:r>
    </w:p>
    <w:p w14:paraId="79193F85" w14:textId="77777777" w:rsidR="00541339" w:rsidRPr="0096019E" w:rsidRDefault="0054133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58A6D20B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os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es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Pa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May 2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01 –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Mar.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20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12D4CC3C" w14:textId="77777777" w:rsidR="00541339" w:rsidRPr="0096019E" w:rsidRDefault="009E725A">
      <w:pPr>
        <w:spacing w:before="3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Past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y,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P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ant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y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Supe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vi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or</w:t>
      </w:r>
    </w:p>
    <w:p w14:paraId="08ABE448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Supe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 pa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ry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and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pan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 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and subs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ute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ook.</w:t>
      </w:r>
      <w:r w:rsidRPr="0096019E">
        <w:rPr>
          <w:rFonts w:asciiTheme="minorHAnsi" w:eastAsia="Book Antiqua" w:hAnsiTheme="minorHAnsi" w:cstheme="minorHAnsi"/>
          <w:i/>
          <w:spacing w:val="5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ned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x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ve 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xpe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ence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h</w:t>
      </w:r>
    </w:p>
    <w:p w14:paraId="45614066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duct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/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on of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f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od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 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ons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rv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ce, ban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q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s,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pec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ev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.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 xml:space="preserve"> 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ed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Chef</w:t>
      </w:r>
      <w:r w:rsidRPr="0096019E">
        <w:rPr>
          <w:rFonts w:asciiTheme="minorHAnsi" w:eastAsia="Book Antiqua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h</w:t>
      </w:r>
    </w:p>
    <w:p w14:paraId="3EF06345" w14:textId="77777777" w:rsidR="00541339" w:rsidRPr="0096019E" w:rsidRDefault="009E725A">
      <w:pPr>
        <w:spacing w:before="1"/>
        <w:ind w:left="1116"/>
        <w:rPr>
          <w:rFonts w:asciiTheme="minorHAnsi" w:eastAsia="Book Antiqua" w:hAnsiTheme="minorHAnsi" w:cstheme="minorHAnsi"/>
          <w:sz w:val="22"/>
          <w:szCs w:val="22"/>
        </w:rPr>
        <w:sectPr w:rsidR="00541339" w:rsidRPr="0096019E">
          <w:footerReference w:type="default" r:id="rId7"/>
          <w:pgSz w:w="12240" w:h="15840"/>
          <w:pgMar w:top="780" w:right="40" w:bottom="280" w:left="180" w:header="0" w:footer="280" w:gutter="0"/>
          <w:cols w:space="720"/>
        </w:sectPr>
      </w:pP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nven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y c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nt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, pu</w:t>
      </w:r>
      <w:r w:rsidRPr="0096019E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chas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g, 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enu d</w:t>
      </w:r>
      <w:r w:rsidRPr="0096019E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ve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op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, a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d r</w:t>
      </w:r>
      <w:r w:rsidRPr="0096019E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pe 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sti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ng.</w:t>
      </w:r>
    </w:p>
    <w:p w14:paraId="271D1C38" w14:textId="77777777" w:rsidR="00541339" w:rsidRPr="0096019E" w:rsidRDefault="009E725A">
      <w:pPr>
        <w:spacing w:line="540" w:lineRule="exact"/>
        <w:ind w:left="1116"/>
        <w:rPr>
          <w:rFonts w:asciiTheme="minorHAnsi" w:eastAsia="Lucida Calligraphy" w:hAnsiTheme="minorHAnsi" w:cstheme="minorHAnsi"/>
          <w:sz w:val="22"/>
          <w:szCs w:val="22"/>
        </w:rPr>
      </w:pPr>
      <w:r w:rsidRPr="0096019E">
        <w:rPr>
          <w:rFonts w:asciiTheme="minorHAnsi" w:hAnsiTheme="minorHAnsi" w:cstheme="minorHAnsi"/>
          <w:sz w:val="22"/>
          <w:szCs w:val="22"/>
        </w:rPr>
        <w:lastRenderedPageBreak/>
        <w:pict w14:anchorId="7BBB73DA">
          <v:group id="_x0000_s1027" style="position:absolute;left:0;text-align:left;margin-left:63.35pt;margin-top:30.4pt;width:485.4pt;height:0;z-index:-251658240;mso-position-horizontal-relative:page" coordorigin="1267,608" coordsize="9708,0">
            <v:shape id="_x0000_s1028" style="position:absolute;left:1267;top:608;width:9708;height:0" coordorigin="1267,608" coordsize="9708,0" path="m1267,608r9708,e" filled="f" strokeweight="2.26pt">
              <v:path arrowok="t"/>
            </v:shape>
            <w10:wrap anchorx="page"/>
          </v:group>
        </w:pict>
      </w:r>
      <w:r w:rsidRPr="0096019E">
        <w:rPr>
          <w:rFonts w:asciiTheme="minorHAnsi" w:eastAsia="Lucida Calligraphy" w:hAnsiTheme="minorHAnsi" w:cstheme="minorHAnsi"/>
          <w:spacing w:val="21"/>
          <w:sz w:val="22"/>
          <w:szCs w:val="22"/>
        </w:rPr>
        <w:t>C</w:t>
      </w:r>
      <w:r w:rsidRPr="0096019E">
        <w:rPr>
          <w:rFonts w:asciiTheme="minorHAnsi" w:eastAsia="Lucida Calligraphy" w:hAnsiTheme="minorHAnsi" w:cstheme="minorHAnsi"/>
          <w:spacing w:val="22"/>
          <w:sz w:val="22"/>
          <w:szCs w:val="22"/>
        </w:rPr>
        <w:t>u</w:t>
      </w:r>
      <w:r w:rsidRPr="0096019E">
        <w:rPr>
          <w:rFonts w:asciiTheme="minorHAnsi" w:eastAsia="Lucida Calligraphy" w:hAnsiTheme="minorHAnsi" w:cstheme="minorHAnsi"/>
          <w:spacing w:val="19"/>
          <w:sz w:val="22"/>
          <w:szCs w:val="22"/>
        </w:rPr>
        <w:t>l</w:t>
      </w:r>
      <w:r w:rsidRPr="0096019E">
        <w:rPr>
          <w:rFonts w:asciiTheme="minorHAnsi" w:eastAsia="Lucida Calligraphy" w:hAnsiTheme="minorHAnsi" w:cstheme="minorHAnsi"/>
          <w:spacing w:val="21"/>
          <w:sz w:val="22"/>
          <w:szCs w:val="22"/>
        </w:rPr>
        <w:t>in</w:t>
      </w:r>
      <w:r w:rsidRPr="0096019E">
        <w:rPr>
          <w:rFonts w:asciiTheme="minorHAnsi" w:eastAsia="Lucida Calligraphy" w:hAnsiTheme="minorHAnsi" w:cstheme="minorHAnsi"/>
          <w:spacing w:val="20"/>
          <w:sz w:val="22"/>
          <w:szCs w:val="22"/>
        </w:rPr>
        <w:t>a</w:t>
      </w:r>
      <w:r w:rsidRPr="0096019E">
        <w:rPr>
          <w:rFonts w:asciiTheme="minorHAnsi" w:eastAsia="Lucida Calligraphy" w:hAnsiTheme="minorHAnsi" w:cstheme="minorHAnsi"/>
          <w:spacing w:val="19"/>
          <w:sz w:val="22"/>
          <w:szCs w:val="22"/>
        </w:rPr>
        <w:t>r</w:t>
      </w:r>
      <w:r w:rsidRPr="0096019E">
        <w:rPr>
          <w:rFonts w:asciiTheme="minorHAnsi" w:eastAsia="Lucida Calligraphy" w:hAnsiTheme="minorHAnsi" w:cstheme="minorHAnsi"/>
          <w:sz w:val="22"/>
          <w:szCs w:val="22"/>
        </w:rPr>
        <w:t>y</w:t>
      </w:r>
      <w:r w:rsidRPr="0096019E">
        <w:rPr>
          <w:rFonts w:asciiTheme="minorHAnsi" w:eastAsia="Lucida Calligraphy" w:hAnsiTheme="minorHAnsi" w:cstheme="minorHAnsi"/>
          <w:spacing w:val="17"/>
          <w:sz w:val="22"/>
          <w:szCs w:val="22"/>
        </w:rPr>
        <w:t xml:space="preserve"> </w:t>
      </w:r>
      <w:r w:rsidRPr="0096019E">
        <w:rPr>
          <w:rFonts w:asciiTheme="minorHAnsi" w:eastAsia="Lucida Calligraphy" w:hAnsiTheme="minorHAnsi" w:cstheme="minorHAnsi"/>
          <w:spacing w:val="22"/>
          <w:sz w:val="22"/>
          <w:szCs w:val="22"/>
        </w:rPr>
        <w:t>Ex</w:t>
      </w:r>
      <w:r w:rsidRPr="0096019E">
        <w:rPr>
          <w:rFonts w:asciiTheme="minorHAnsi" w:eastAsia="Lucida Calligraphy" w:hAnsiTheme="minorHAnsi" w:cstheme="minorHAnsi"/>
          <w:spacing w:val="20"/>
          <w:sz w:val="22"/>
          <w:szCs w:val="22"/>
        </w:rPr>
        <w:t>a</w:t>
      </w:r>
      <w:r w:rsidRPr="0096019E">
        <w:rPr>
          <w:rFonts w:asciiTheme="minorHAnsi" w:eastAsia="Lucida Calligraphy" w:hAnsiTheme="minorHAnsi" w:cstheme="minorHAnsi"/>
          <w:spacing w:val="18"/>
          <w:sz w:val="22"/>
          <w:szCs w:val="22"/>
        </w:rPr>
        <w:t>m</w:t>
      </w:r>
      <w:r w:rsidRPr="0096019E">
        <w:rPr>
          <w:rFonts w:asciiTheme="minorHAnsi" w:eastAsia="Lucida Calligraphy" w:hAnsiTheme="minorHAnsi" w:cstheme="minorHAnsi"/>
          <w:spacing w:val="22"/>
          <w:sz w:val="22"/>
          <w:szCs w:val="22"/>
        </w:rPr>
        <w:t>p</w:t>
      </w:r>
      <w:r w:rsidRPr="0096019E">
        <w:rPr>
          <w:rFonts w:asciiTheme="minorHAnsi" w:eastAsia="Lucida Calligraphy" w:hAnsiTheme="minorHAnsi" w:cstheme="minorHAnsi"/>
          <w:spacing w:val="21"/>
          <w:sz w:val="22"/>
          <w:szCs w:val="22"/>
        </w:rPr>
        <w:t>l</w:t>
      </w:r>
      <w:r w:rsidRPr="0096019E">
        <w:rPr>
          <w:rFonts w:asciiTheme="minorHAnsi" w:eastAsia="Lucida Calligraphy" w:hAnsiTheme="minorHAnsi" w:cstheme="minorHAnsi"/>
          <w:sz w:val="22"/>
          <w:szCs w:val="22"/>
        </w:rPr>
        <w:t xml:space="preserve">e                     </w:t>
      </w:r>
      <w:r w:rsidRPr="0096019E">
        <w:rPr>
          <w:rFonts w:asciiTheme="minorHAnsi" w:eastAsia="Lucida Calligraphy" w:hAnsiTheme="minorHAnsi" w:cstheme="minorHAnsi"/>
          <w:spacing w:val="58"/>
          <w:sz w:val="22"/>
          <w:szCs w:val="22"/>
        </w:rPr>
        <w:t xml:space="preserve"> </w:t>
      </w:r>
      <w:r w:rsidRPr="0096019E">
        <w:rPr>
          <w:rFonts w:asciiTheme="minorHAnsi" w:eastAsia="Lucida Calligraphy" w:hAnsiTheme="minorHAnsi" w:cstheme="minorHAnsi"/>
          <w:spacing w:val="18"/>
          <w:sz w:val="22"/>
          <w:szCs w:val="22"/>
        </w:rPr>
        <w:t>P</w:t>
      </w:r>
      <w:r w:rsidRPr="0096019E">
        <w:rPr>
          <w:rFonts w:asciiTheme="minorHAnsi" w:eastAsia="Lucida Calligraphy" w:hAnsiTheme="minorHAnsi" w:cstheme="minorHAnsi"/>
          <w:spacing w:val="19"/>
          <w:sz w:val="22"/>
          <w:szCs w:val="22"/>
        </w:rPr>
        <w:t>ag</w:t>
      </w:r>
      <w:r w:rsidRPr="0096019E">
        <w:rPr>
          <w:rFonts w:asciiTheme="minorHAnsi" w:eastAsia="Lucida Calligraphy" w:hAnsiTheme="minorHAnsi" w:cstheme="minorHAnsi"/>
          <w:sz w:val="22"/>
          <w:szCs w:val="22"/>
        </w:rPr>
        <w:t>e</w:t>
      </w:r>
      <w:r w:rsidRPr="0096019E">
        <w:rPr>
          <w:rFonts w:asciiTheme="minorHAnsi" w:eastAsia="Lucida Calligraphy" w:hAnsiTheme="minorHAnsi" w:cstheme="minorHAnsi"/>
          <w:spacing w:val="39"/>
          <w:sz w:val="22"/>
          <w:szCs w:val="22"/>
        </w:rPr>
        <w:t xml:space="preserve"> </w:t>
      </w:r>
      <w:r w:rsidRPr="0096019E">
        <w:rPr>
          <w:rFonts w:asciiTheme="minorHAnsi" w:eastAsia="Lucida Calligraphy" w:hAnsiTheme="minorHAnsi" w:cstheme="minorHAnsi"/>
          <w:spacing w:val="19"/>
          <w:sz w:val="22"/>
          <w:szCs w:val="22"/>
        </w:rPr>
        <w:t>T</w:t>
      </w:r>
      <w:r w:rsidRPr="0096019E">
        <w:rPr>
          <w:rFonts w:asciiTheme="minorHAnsi" w:eastAsia="Lucida Calligraphy" w:hAnsiTheme="minorHAnsi" w:cstheme="minorHAnsi"/>
          <w:sz w:val="22"/>
          <w:szCs w:val="22"/>
        </w:rPr>
        <w:t>w</w:t>
      </w:r>
      <w:r w:rsidRPr="0096019E">
        <w:rPr>
          <w:rFonts w:asciiTheme="minorHAnsi" w:eastAsia="Lucida Calligraphy" w:hAnsiTheme="minorHAnsi" w:cstheme="minorHAnsi"/>
          <w:spacing w:val="-49"/>
          <w:sz w:val="22"/>
          <w:szCs w:val="22"/>
        </w:rPr>
        <w:t xml:space="preserve"> </w:t>
      </w:r>
      <w:r w:rsidRPr="0096019E">
        <w:rPr>
          <w:rFonts w:asciiTheme="minorHAnsi" w:eastAsia="Lucida Calligraphy" w:hAnsiTheme="minorHAnsi" w:cstheme="minorHAnsi"/>
          <w:sz w:val="22"/>
          <w:szCs w:val="22"/>
        </w:rPr>
        <w:t>o</w:t>
      </w:r>
    </w:p>
    <w:p w14:paraId="22D05521" w14:textId="77777777" w:rsidR="00541339" w:rsidRPr="0096019E" w:rsidRDefault="0054133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D5EA317" w14:textId="77777777" w:rsidR="00541339" w:rsidRPr="0096019E" w:rsidRDefault="005413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36380" w14:textId="77777777" w:rsidR="00541339" w:rsidRPr="0096019E" w:rsidRDefault="009E725A">
      <w:pPr>
        <w:tabs>
          <w:tab w:val="left" w:pos="10780"/>
        </w:tabs>
        <w:spacing w:before="16"/>
        <w:ind w:left="1087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                                    </w:t>
      </w:r>
      <w:r w:rsidRPr="0096019E">
        <w:rPr>
          <w:rFonts w:asciiTheme="minorHAnsi" w:eastAsia="Book Antiqua" w:hAnsiTheme="minorHAnsi" w:cstheme="minorHAnsi"/>
          <w:b/>
          <w:spacing w:val="-17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P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F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S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S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L </w:t>
      </w:r>
      <w:r w:rsidRPr="0096019E">
        <w:rPr>
          <w:rFonts w:asciiTheme="minorHAnsi" w:eastAsia="Book Antiqua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X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P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E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ab/>
      </w:r>
    </w:p>
    <w:p w14:paraId="712CFD8A" w14:textId="77777777" w:rsidR="00541339" w:rsidRPr="0096019E" w:rsidRDefault="009E725A">
      <w:pPr>
        <w:spacing w:line="240" w:lineRule="exact"/>
        <w:ind w:left="5411" w:right="5495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(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Con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nued)</w:t>
      </w:r>
    </w:p>
    <w:p w14:paraId="66078161" w14:textId="77777777" w:rsidR="00541339" w:rsidRPr="0096019E" w:rsidRDefault="00541339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8FB55F5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Si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ver &amp;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Go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ub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c. 2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00 –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May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2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001</w:t>
      </w:r>
    </w:p>
    <w:p w14:paraId="6D1D6B2C" w14:textId="77777777" w:rsidR="00541339" w:rsidRPr="0096019E" w:rsidRDefault="009E725A">
      <w:pPr>
        <w:spacing w:before="1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ook</w:t>
      </w:r>
    </w:p>
    <w:p w14:paraId="1CA568A7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Prep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d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bre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k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t and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nch da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 p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rmi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ng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ry co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k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ng, gr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cook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g,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sp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ev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nts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cat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ng,</w:t>
      </w:r>
    </w:p>
    <w:p w14:paraId="10AC9747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enu coa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, pu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chas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ng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nven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y, a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 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ng.</w:t>
      </w:r>
    </w:p>
    <w:p w14:paraId="483432A5" w14:textId="77777777" w:rsidR="00541339" w:rsidRPr="0096019E" w:rsidRDefault="0054133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1587B218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hAnsiTheme="minorHAnsi" w:cstheme="minorHAnsi"/>
          <w:sz w:val="22"/>
          <w:szCs w:val="22"/>
        </w:rPr>
        <w:pict w14:anchorId="6158794A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16.5pt;margin-top:141.9pt;width:375.25pt;height:110.65pt;rotation:305;z-index:-251657216;mso-position-horizontal-relative:page" fillcolor="black" stroked="f">
            <o:extrusion v:ext="view" autorotationcenter="t"/>
            <v:textpath style="font-family:&quot;&amp;quot&quot;;font-size:110pt;v-text-kern:t;mso-text-shadow:auto" string="Sample"/>
            <w10:wrap anchorx="page"/>
          </v:shape>
        </w:pict>
      </w:r>
      <w:r w:rsidRPr="0096019E">
        <w:rPr>
          <w:rFonts w:asciiTheme="minorHAnsi" w:eastAsia="Book Antiqua" w:hAnsiTheme="minorHAnsi" w:cstheme="minorHAnsi"/>
          <w:sz w:val="22"/>
          <w:szCs w:val="22"/>
        </w:rPr>
        <w:t>Sta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ks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. 2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00 –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c.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2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000</w:t>
      </w:r>
    </w:p>
    <w:p w14:paraId="11C80782" w14:textId="77777777" w:rsidR="00541339" w:rsidRPr="0096019E" w:rsidRDefault="009E725A">
      <w:pPr>
        <w:spacing w:before="3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Bar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a</w:t>
      </w:r>
    </w:p>
    <w:p w14:paraId="41D4AFF6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 acco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ble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 va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ous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pec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rv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ce,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ncl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nt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eg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s,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xped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ng, 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sp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so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bar, 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nd 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ock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g</w:t>
      </w:r>
    </w:p>
    <w:p w14:paraId="176F50E1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supp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/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nven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y.</w:t>
      </w:r>
    </w:p>
    <w:p w14:paraId="247E796B" w14:textId="77777777" w:rsidR="00541339" w:rsidRPr="0096019E" w:rsidRDefault="0054133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2304C1C2" w14:textId="77777777" w:rsidR="00541339" w:rsidRPr="0096019E" w:rsidRDefault="009E725A">
      <w:pPr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ys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ems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96019E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Nov.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1994 –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y 20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0889F8AF" w14:textId="77777777" w:rsidR="00541339" w:rsidRPr="0096019E" w:rsidRDefault="009E725A">
      <w:pPr>
        <w:spacing w:before="3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orpora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Tra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ning 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pec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al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st |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 xml:space="preserve"> Cli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ent Se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ces T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ner |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 xml:space="preserve"> C</w:t>
      </w:r>
      <w:r w:rsidRPr="0096019E">
        <w:rPr>
          <w:rFonts w:asciiTheme="minorHAnsi" w:eastAsia="Book Antiqua" w:hAnsiTheme="minorHAnsi" w:cstheme="minorHAnsi"/>
          <w:b/>
          <w:i/>
          <w:spacing w:val="-2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, 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Cli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ent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Spec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i/>
          <w:spacing w:val="-3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i/>
          <w:sz w:val="22"/>
          <w:szCs w:val="22"/>
        </w:rPr>
        <w:t>st</w:t>
      </w:r>
    </w:p>
    <w:p w14:paraId="301616CF" w14:textId="77777777" w:rsidR="00541339" w:rsidRPr="0096019E" w:rsidRDefault="009E725A">
      <w:pPr>
        <w:spacing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 nu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ous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es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 the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de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ve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 of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corpo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g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, cond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ct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 of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 xml:space="preserve"> t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3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ng ne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ds 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ys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i/>
          <w:spacing w:val="-2"/>
          <w:position w:val="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or</w:t>
      </w:r>
    </w:p>
    <w:p w14:paraId="5A75D6BE" w14:textId="77777777" w:rsidR="00541339" w:rsidRPr="0096019E" w:rsidRDefault="009E725A">
      <w:pPr>
        <w:spacing w:before="1" w:line="240" w:lineRule="exact"/>
        <w:ind w:left="1116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va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ous d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pa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rtm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s, 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ai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g of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new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ent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rv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ces r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 xml:space="preserve">ps, 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nd r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ol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ut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on</w:t>
      </w:r>
      <w:r w:rsidRPr="0096019E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ent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 xml:space="preserve"> i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ue</w:t>
      </w:r>
      <w:r w:rsidRPr="0096019E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i/>
          <w:sz w:val="22"/>
          <w:szCs w:val="22"/>
        </w:rPr>
        <w:t>.</w:t>
      </w:r>
    </w:p>
    <w:p w14:paraId="75BC252A" w14:textId="77777777" w:rsidR="00541339" w:rsidRPr="0096019E" w:rsidRDefault="0054133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DEABCE9" w14:textId="77777777" w:rsidR="00541339" w:rsidRPr="0096019E" w:rsidRDefault="005413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5E0BD7" w14:textId="77777777" w:rsidR="00541339" w:rsidRPr="0096019E" w:rsidRDefault="005413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F8FEBC" w14:textId="77777777" w:rsidR="00541339" w:rsidRPr="0096019E" w:rsidRDefault="009E725A">
      <w:pPr>
        <w:tabs>
          <w:tab w:val="left" w:pos="10740"/>
        </w:tabs>
        <w:spacing w:before="16"/>
        <w:ind w:left="1046" w:right="118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                                  </w:t>
      </w:r>
      <w:r w:rsidRPr="0096019E">
        <w:rPr>
          <w:rFonts w:asciiTheme="minorHAnsi" w:eastAsia="Book Antiqua" w:hAnsiTheme="minorHAnsi" w:cstheme="minorHAnsi"/>
          <w:b/>
          <w:spacing w:val="-1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T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F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T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48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S </w:t>
      </w:r>
      <w:r w:rsidRPr="0096019E">
        <w:rPr>
          <w:rFonts w:asciiTheme="minorHAnsi" w:eastAsia="Book Antiqua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| </w:t>
      </w:r>
      <w:r w:rsidRPr="0096019E">
        <w:rPr>
          <w:rFonts w:asciiTheme="minorHAnsi" w:eastAsia="Book Antiqua" w:hAnsiTheme="minorHAnsi" w:cstheme="minorHAnsi"/>
          <w:b/>
          <w:spacing w:val="-3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T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R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48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N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G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ab/>
      </w:r>
    </w:p>
    <w:p w14:paraId="1E516504" w14:textId="77777777" w:rsidR="00541339" w:rsidRPr="0096019E" w:rsidRDefault="0054133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39D0174" w14:textId="77777777" w:rsidR="00541339" w:rsidRPr="0096019E" w:rsidRDefault="009E725A">
      <w:pPr>
        <w:ind w:left="1224" w:right="1363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os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y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pe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er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 |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uc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gn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rse &amp;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eds 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y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ourse</w:t>
      </w:r>
    </w:p>
    <w:p w14:paraId="294D7F0E" w14:textId="77777777" w:rsidR="00541339" w:rsidRPr="0096019E" w:rsidRDefault="009E725A">
      <w:pPr>
        <w:spacing w:before="8" w:line="246" w:lineRule="auto"/>
        <w:ind w:left="1155" w:right="129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rea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ve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ng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Tec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q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ues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ourse |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Le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 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ff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ct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ve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gs &amp;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Ha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nfl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cts P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rfo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man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ns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ng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Work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op |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mu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on S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k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ork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op |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Af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f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ral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ver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y H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up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 |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MS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O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ff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ce T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ng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w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erP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, W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cc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ess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ro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ct,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E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cel)</w:t>
      </w:r>
    </w:p>
    <w:p w14:paraId="1D10139B" w14:textId="77777777" w:rsidR="00541339" w:rsidRPr="0096019E" w:rsidRDefault="005413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CDAC8" w14:textId="77777777" w:rsidR="00541339" w:rsidRPr="0096019E" w:rsidRDefault="00541339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9F1EA59" w14:textId="77777777" w:rsidR="00541339" w:rsidRPr="0096019E" w:rsidRDefault="009E725A">
      <w:pPr>
        <w:tabs>
          <w:tab w:val="left" w:pos="10740"/>
        </w:tabs>
        <w:spacing w:before="16"/>
        <w:ind w:left="1046" w:right="118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                                                      </w:t>
      </w:r>
      <w:r w:rsidRPr="0096019E">
        <w:rPr>
          <w:rFonts w:asciiTheme="minorHAnsi" w:eastAsia="Book Antiqua" w:hAnsiTheme="minorHAnsi" w:cstheme="minorHAnsi"/>
          <w:b/>
          <w:spacing w:val="1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E</w:t>
      </w:r>
      <w:r w:rsidRPr="0096019E">
        <w:rPr>
          <w:rFonts w:asciiTheme="minorHAnsi" w:eastAsia="Book Antiqua" w:hAnsiTheme="minorHAnsi" w:cstheme="minorHAnsi"/>
          <w:b/>
          <w:spacing w:val="-52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D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U</w:t>
      </w:r>
      <w:r w:rsidRPr="0096019E">
        <w:rPr>
          <w:rFonts w:asciiTheme="minorHAnsi" w:eastAsia="Book Antiqua" w:hAnsiTheme="minorHAnsi" w:cstheme="minorHAnsi"/>
          <w:b/>
          <w:spacing w:val="-49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C</w:t>
      </w:r>
      <w:r w:rsidRPr="0096019E">
        <w:rPr>
          <w:rFonts w:asciiTheme="minorHAnsi" w:eastAsia="Book Antiqua" w:hAnsiTheme="minorHAnsi" w:cstheme="minorHAnsi"/>
          <w:b/>
          <w:spacing w:val="-53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A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T</w:t>
      </w:r>
      <w:r w:rsidRPr="0096019E">
        <w:rPr>
          <w:rFonts w:asciiTheme="minorHAnsi" w:eastAsia="Book Antiqua" w:hAnsiTheme="minorHAnsi" w:cstheme="minorHAnsi"/>
          <w:b/>
          <w:spacing w:val="-51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I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>O</w:t>
      </w:r>
      <w:r w:rsidRPr="0096019E">
        <w:rPr>
          <w:rFonts w:asciiTheme="minorHAnsi" w:eastAsia="Book Antiqua" w:hAnsiTheme="minorHAnsi" w:cstheme="minorHAnsi"/>
          <w:b/>
          <w:spacing w:val="-50"/>
          <w:sz w:val="22"/>
          <w:szCs w:val="22"/>
          <w:highlight w:val="lightGray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 xml:space="preserve">N </w:t>
      </w:r>
      <w:r w:rsidRPr="0096019E">
        <w:rPr>
          <w:rFonts w:asciiTheme="minorHAnsi" w:eastAsia="Book Antiqua" w:hAnsiTheme="minorHAnsi" w:cstheme="minorHAnsi"/>
          <w:b/>
          <w:sz w:val="22"/>
          <w:szCs w:val="22"/>
          <w:highlight w:val="lightGray"/>
        </w:rPr>
        <w:tab/>
      </w:r>
    </w:p>
    <w:p w14:paraId="40B81AF2" w14:textId="77777777" w:rsidR="00541339" w:rsidRPr="0096019E" w:rsidRDefault="0054133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1EE7BBF" w14:textId="77777777" w:rsidR="00541339" w:rsidRPr="0096019E" w:rsidRDefault="009E725A">
      <w:pPr>
        <w:ind w:left="4580" w:right="471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ry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ute</w:t>
      </w:r>
    </w:p>
    <w:p w14:paraId="650E3350" w14:textId="77777777" w:rsidR="00541339" w:rsidRPr="0096019E" w:rsidRDefault="009E725A">
      <w:pPr>
        <w:spacing w:before="8"/>
        <w:ind w:left="4007" w:right="4142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ssoc</w:t>
      </w: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e of</w:t>
      </w:r>
      <w:r w:rsidRPr="0096019E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cc</w:t>
      </w:r>
      <w:r w:rsidRPr="0096019E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pat</w:t>
      </w: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l Stu</w:t>
      </w:r>
      <w:r w:rsidRPr="0096019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 xml:space="preserve">es,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2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01</w:t>
      </w:r>
    </w:p>
    <w:p w14:paraId="6CD377AD" w14:textId="77777777" w:rsidR="00541339" w:rsidRPr="0096019E" w:rsidRDefault="009E725A">
      <w:pPr>
        <w:spacing w:before="6"/>
        <w:ind w:left="4153" w:right="4289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Maj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r:</w:t>
      </w:r>
      <w:r w:rsidRPr="0096019E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Le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don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B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eu </w:t>
      </w:r>
      <w:r w:rsidRPr="0096019E">
        <w:rPr>
          <w:rFonts w:asciiTheme="minorHAnsi" w:eastAsia="Book Antiqua" w:hAnsiTheme="minorHAnsi" w:cstheme="minorHAnsi"/>
          <w:spacing w:val="-4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li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ary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07A30C1B" w14:textId="77777777" w:rsidR="00541339" w:rsidRPr="0096019E" w:rsidRDefault="009E725A">
      <w:pPr>
        <w:spacing w:before="8"/>
        <w:ind w:left="3404" w:right="3543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H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rs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G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du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e, 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don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B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eu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p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ma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Aw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rd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ed</w:t>
      </w:r>
    </w:p>
    <w:p w14:paraId="15141CC9" w14:textId="77777777" w:rsidR="00541339" w:rsidRPr="0096019E" w:rsidRDefault="0054133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FA10E9B" w14:textId="77777777" w:rsidR="00541339" w:rsidRPr="0096019E" w:rsidRDefault="0054133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BA2401" w14:textId="77777777" w:rsidR="00541339" w:rsidRPr="0096019E" w:rsidRDefault="009E725A">
      <w:pPr>
        <w:ind w:left="4752" w:right="4892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zo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 S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a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96019E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n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v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rs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y</w:t>
      </w:r>
    </w:p>
    <w:p w14:paraId="20041015" w14:textId="77777777" w:rsidR="00541339" w:rsidRPr="0096019E" w:rsidRDefault="009E725A">
      <w:pPr>
        <w:spacing w:before="6"/>
        <w:ind w:left="4696" w:right="483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B.S</w:t>
      </w:r>
      <w:r w:rsidRPr="0096019E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.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, Jus</w:t>
      </w: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ce</w:t>
      </w:r>
      <w:r w:rsidRPr="0096019E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b/>
          <w:sz w:val="22"/>
          <w:szCs w:val="22"/>
        </w:rPr>
        <w:t>es,</w:t>
      </w:r>
      <w:r w:rsidRPr="0096019E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19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9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56E9C7AD" w14:textId="77777777" w:rsidR="00541339" w:rsidRPr="0096019E" w:rsidRDefault="009E725A">
      <w:pPr>
        <w:spacing w:before="8"/>
        <w:ind w:left="4878" w:right="5013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6019E">
        <w:rPr>
          <w:rFonts w:asciiTheme="minorHAnsi" w:eastAsia="Book Antiqua" w:hAnsiTheme="minorHAnsi" w:cstheme="minorHAnsi"/>
          <w:sz w:val="22"/>
          <w:szCs w:val="22"/>
        </w:rPr>
        <w:t>Maj</w:t>
      </w:r>
      <w:r w:rsidRPr="0096019E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r: 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Ju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 xml:space="preserve">ce 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96019E">
        <w:rPr>
          <w:rFonts w:asciiTheme="minorHAnsi" w:eastAsia="Book Antiqua" w:hAnsiTheme="minorHAnsi" w:cstheme="minorHAnsi"/>
          <w:spacing w:val="-3"/>
          <w:sz w:val="22"/>
          <w:szCs w:val="22"/>
        </w:rPr>
        <w:t>u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d</w:t>
      </w:r>
      <w:r w:rsidRPr="0096019E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6019E">
        <w:rPr>
          <w:rFonts w:asciiTheme="minorHAnsi" w:eastAsia="Book Antiqua" w:hAnsiTheme="minorHAnsi" w:cstheme="minorHAnsi"/>
          <w:sz w:val="22"/>
          <w:szCs w:val="22"/>
        </w:rPr>
        <w:t>es</w:t>
      </w:r>
    </w:p>
    <w:sectPr w:rsidR="00541339" w:rsidRPr="0096019E">
      <w:pgSz w:w="12240" w:h="15840"/>
      <w:pgMar w:top="1060" w:right="40" w:bottom="280" w:left="180" w:header="0" w:footer="2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2B1B0" w14:textId="77777777" w:rsidR="009E725A" w:rsidRDefault="009E725A">
      <w:r>
        <w:separator/>
      </w:r>
    </w:p>
  </w:endnote>
  <w:endnote w:type="continuationSeparator" w:id="0">
    <w:p w14:paraId="541B6BD4" w14:textId="77777777" w:rsidR="009E725A" w:rsidRDefault="009E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2205" w14:textId="111A56EB" w:rsidR="00541339" w:rsidRDefault="0096019E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1ADBED34" wp14:editId="7F87A037">
              <wp:simplePos x="0" y="0"/>
              <wp:positionH relativeFrom="page">
                <wp:posOffset>182245</wp:posOffset>
              </wp:positionH>
              <wp:positionV relativeFrom="page">
                <wp:posOffset>9753600</wp:posOffset>
              </wp:positionV>
              <wp:extent cx="1167130" cy="241300"/>
              <wp:effectExtent l="1270" t="0" r="3175" b="635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67130" cy="241300"/>
                        <a:chOff x="287" y="15360"/>
                        <a:chExt cx="1838" cy="380"/>
                      </a:xfrm>
                    </wpg:grpSpPr>
                    <pic:pic xmlns:pic="http://schemas.openxmlformats.org/drawingml/2006/picture">
                      <pic:nvPicPr>
                        <pic:cNvPr id="4" name="Picture 6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3" y="15364"/>
                          <a:ext cx="324" cy="3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Freeform 62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556 288"/>
                            <a:gd name="T1" fmla="*/ T0 w 332"/>
                            <a:gd name="T2" fmla="+- 0 15738 15360"/>
                            <a:gd name="T3" fmla="*/ 15738 h 379"/>
                            <a:gd name="T4" fmla="+- 0 559 288"/>
                            <a:gd name="T5" fmla="*/ T4 w 332"/>
                            <a:gd name="T6" fmla="+- 0 15739 15360"/>
                            <a:gd name="T7" fmla="*/ 15739 h 379"/>
                            <a:gd name="T8" fmla="+- 0 558 288"/>
                            <a:gd name="T9" fmla="*/ T8 w 332"/>
                            <a:gd name="T10" fmla="+- 0 15733 15360"/>
                            <a:gd name="T11" fmla="*/ 15733 h 379"/>
                            <a:gd name="T12" fmla="+- 0 555 288"/>
                            <a:gd name="T13" fmla="*/ T12 w 332"/>
                            <a:gd name="T14" fmla="+- 0 15735 15360"/>
                            <a:gd name="T15" fmla="*/ 15735 h 379"/>
                            <a:gd name="T16" fmla="+- 0 553 288"/>
                            <a:gd name="T17" fmla="*/ T16 w 332"/>
                            <a:gd name="T18" fmla="+- 0 15736 15360"/>
                            <a:gd name="T19" fmla="*/ 15736 h 379"/>
                            <a:gd name="T20" fmla="+- 0 556 288"/>
                            <a:gd name="T21" fmla="*/ T20 w 332"/>
                            <a:gd name="T22" fmla="+- 0 15738 15360"/>
                            <a:gd name="T23" fmla="*/ 15738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268" y="378"/>
                              </a:moveTo>
                              <a:lnTo>
                                <a:pt x="271" y="379"/>
                              </a:lnTo>
                              <a:lnTo>
                                <a:pt x="270" y="373"/>
                              </a:lnTo>
                              <a:lnTo>
                                <a:pt x="267" y="375"/>
                              </a:lnTo>
                              <a:lnTo>
                                <a:pt x="265" y="376"/>
                              </a:lnTo>
                              <a:lnTo>
                                <a:pt x="268" y="3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61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618 288"/>
                            <a:gd name="T1" fmla="*/ T0 w 332"/>
                            <a:gd name="T2" fmla="+- 0 15422 15360"/>
                            <a:gd name="T3" fmla="*/ 15422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377 288"/>
                            <a:gd name="T9" fmla="*/ T8 w 332"/>
                            <a:gd name="T10" fmla="+- 0 15364 15360"/>
                            <a:gd name="T11" fmla="*/ 15364 h 379"/>
                            <a:gd name="T12" fmla="+- 0 374 288"/>
                            <a:gd name="T13" fmla="*/ T12 w 332"/>
                            <a:gd name="T14" fmla="+- 0 15366 15360"/>
                            <a:gd name="T15" fmla="*/ 15366 h 379"/>
                            <a:gd name="T16" fmla="+- 0 375 288"/>
                            <a:gd name="T17" fmla="*/ T16 w 332"/>
                            <a:gd name="T18" fmla="+- 0 15361 15360"/>
                            <a:gd name="T19" fmla="*/ 15361 h 379"/>
                            <a:gd name="T20" fmla="+- 0 373 288"/>
                            <a:gd name="T21" fmla="*/ T20 w 332"/>
                            <a:gd name="T22" fmla="+- 0 15360 15360"/>
                            <a:gd name="T23" fmla="*/ 15360 h 379"/>
                            <a:gd name="T24" fmla="+- 0 372 288"/>
                            <a:gd name="T25" fmla="*/ T24 w 332"/>
                            <a:gd name="T26" fmla="+- 0 15363 15360"/>
                            <a:gd name="T27" fmla="*/ 15363 h 379"/>
                            <a:gd name="T28" fmla="+- 0 295 288"/>
                            <a:gd name="T29" fmla="*/ T28 w 332"/>
                            <a:gd name="T30" fmla="+- 0 15661 15360"/>
                            <a:gd name="T31" fmla="*/ 15661 h 379"/>
                            <a:gd name="T32" fmla="+- 0 291 288"/>
                            <a:gd name="T33" fmla="*/ T32 w 332"/>
                            <a:gd name="T34" fmla="+- 0 15664 15360"/>
                            <a:gd name="T35" fmla="*/ 15664 h 379"/>
                            <a:gd name="T36" fmla="+- 0 290 288"/>
                            <a:gd name="T37" fmla="*/ T36 w 332"/>
                            <a:gd name="T38" fmla="+- 0 15665 15360"/>
                            <a:gd name="T39" fmla="*/ 15665 h 379"/>
                            <a:gd name="T40" fmla="+- 0 288 288"/>
                            <a:gd name="T41" fmla="*/ T40 w 332"/>
                            <a:gd name="T42" fmla="+- 0 15675 15360"/>
                            <a:gd name="T43" fmla="*/ 15675 h 379"/>
                            <a:gd name="T44" fmla="+- 0 295 288"/>
                            <a:gd name="T45" fmla="*/ T44 w 332"/>
                            <a:gd name="T46" fmla="+- 0 15668 15360"/>
                            <a:gd name="T47" fmla="*/ 15668 h 379"/>
                            <a:gd name="T48" fmla="+- 0 296 288"/>
                            <a:gd name="T49" fmla="*/ T48 w 332"/>
                            <a:gd name="T50" fmla="+- 0 15667 15360"/>
                            <a:gd name="T51" fmla="*/ 15667 h 379"/>
                            <a:gd name="T52" fmla="+- 0 297 288"/>
                            <a:gd name="T53" fmla="*/ T52 w 332"/>
                            <a:gd name="T54" fmla="+- 0 15660 15360"/>
                            <a:gd name="T55" fmla="*/ 15660 h 379"/>
                            <a:gd name="T56" fmla="+- 0 377 288"/>
                            <a:gd name="T57" fmla="*/ T56 w 332"/>
                            <a:gd name="T58" fmla="+- 0 15367 15360"/>
                            <a:gd name="T59" fmla="*/ 15367 h 379"/>
                            <a:gd name="T60" fmla="+- 0 614 288"/>
                            <a:gd name="T61" fmla="*/ T60 w 332"/>
                            <a:gd name="T62" fmla="+- 0 15427 15360"/>
                            <a:gd name="T63" fmla="*/ 15427 h 379"/>
                            <a:gd name="T64" fmla="+- 0 616 288"/>
                            <a:gd name="T65" fmla="*/ T64 w 332"/>
                            <a:gd name="T66" fmla="+- 0 15428 15360"/>
                            <a:gd name="T67" fmla="*/ 15428 h 379"/>
                            <a:gd name="T68" fmla="+- 0 620 288"/>
                            <a:gd name="T69" fmla="*/ T68 w 332"/>
                            <a:gd name="T70" fmla="+- 0 15425 15360"/>
                            <a:gd name="T71" fmla="*/ 15425 h 379"/>
                            <a:gd name="T72" fmla="+- 0 620 288"/>
                            <a:gd name="T73" fmla="*/ T72 w 332"/>
                            <a:gd name="T74" fmla="+- 0 15423 15360"/>
                            <a:gd name="T75" fmla="*/ 15423 h 379"/>
                            <a:gd name="T76" fmla="+- 0 618 288"/>
                            <a:gd name="T77" fmla="*/ T76 w 332"/>
                            <a:gd name="T78" fmla="+- 0 15422 15360"/>
                            <a:gd name="T79" fmla="*/ 15422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330" y="62"/>
                              </a:moveTo>
                              <a:lnTo>
                                <a:pt x="326" y="64"/>
                              </a:lnTo>
                              <a:lnTo>
                                <a:pt x="89" y="4"/>
                              </a:lnTo>
                              <a:lnTo>
                                <a:pt x="86" y="6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4" y="3"/>
                              </a:lnTo>
                              <a:lnTo>
                                <a:pt x="7" y="301"/>
                              </a:lnTo>
                              <a:lnTo>
                                <a:pt x="3" y="304"/>
                              </a:lnTo>
                              <a:lnTo>
                                <a:pt x="2" y="305"/>
                              </a:lnTo>
                              <a:lnTo>
                                <a:pt x="0" y="315"/>
                              </a:lnTo>
                              <a:lnTo>
                                <a:pt x="7" y="308"/>
                              </a:lnTo>
                              <a:lnTo>
                                <a:pt x="8" y="307"/>
                              </a:lnTo>
                              <a:lnTo>
                                <a:pt x="9" y="300"/>
                              </a:lnTo>
                              <a:lnTo>
                                <a:pt x="89" y="7"/>
                              </a:lnTo>
                              <a:lnTo>
                                <a:pt x="326" y="67"/>
                              </a:lnTo>
                              <a:lnTo>
                                <a:pt x="328" y="68"/>
                              </a:lnTo>
                              <a:lnTo>
                                <a:pt x="332" y="65"/>
                              </a:lnTo>
                              <a:lnTo>
                                <a:pt x="332" y="63"/>
                              </a:lnTo>
                              <a:lnTo>
                                <a:pt x="330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60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2 288"/>
                            <a:gd name="T1" fmla="*/ T0 w 332"/>
                            <a:gd name="T2" fmla="+- 0 15363 15360"/>
                            <a:gd name="T3" fmla="*/ 15363 h 379"/>
                            <a:gd name="T4" fmla="+- 0 290 288"/>
                            <a:gd name="T5" fmla="*/ T4 w 332"/>
                            <a:gd name="T6" fmla="+- 0 15665 15360"/>
                            <a:gd name="T7" fmla="*/ 15665 h 379"/>
                            <a:gd name="T8" fmla="+- 0 291 288"/>
                            <a:gd name="T9" fmla="*/ T8 w 332"/>
                            <a:gd name="T10" fmla="+- 0 15664 15360"/>
                            <a:gd name="T11" fmla="*/ 15664 h 379"/>
                            <a:gd name="T12" fmla="+- 0 295 288"/>
                            <a:gd name="T13" fmla="*/ T12 w 332"/>
                            <a:gd name="T14" fmla="+- 0 15661 15360"/>
                            <a:gd name="T15" fmla="*/ 15661 h 379"/>
                            <a:gd name="T16" fmla="+- 0 372 288"/>
                            <a:gd name="T17" fmla="*/ T16 w 332"/>
                            <a:gd name="T18" fmla="+- 0 15363 15360"/>
                            <a:gd name="T19" fmla="*/ 15363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4" y="3"/>
                              </a:moveTo>
                              <a:lnTo>
                                <a:pt x="2" y="305"/>
                              </a:lnTo>
                              <a:lnTo>
                                <a:pt x="3" y="304"/>
                              </a:lnTo>
                              <a:lnTo>
                                <a:pt x="7" y="301"/>
                              </a:lnTo>
                              <a:lnTo>
                                <a:pt x="84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59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297 288"/>
                            <a:gd name="T1" fmla="*/ T0 w 332"/>
                            <a:gd name="T2" fmla="+- 0 15660 15360"/>
                            <a:gd name="T3" fmla="*/ 15660 h 379"/>
                            <a:gd name="T4" fmla="+- 0 296 288"/>
                            <a:gd name="T5" fmla="*/ T4 w 332"/>
                            <a:gd name="T6" fmla="+- 0 15667 15360"/>
                            <a:gd name="T7" fmla="*/ 15667 h 379"/>
                            <a:gd name="T8" fmla="+- 0 295 288"/>
                            <a:gd name="T9" fmla="*/ T8 w 332"/>
                            <a:gd name="T10" fmla="+- 0 15668 15360"/>
                            <a:gd name="T11" fmla="*/ 15668 h 379"/>
                            <a:gd name="T12" fmla="+- 0 305 288"/>
                            <a:gd name="T13" fmla="*/ T12 w 332"/>
                            <a:gd name="T14" fmla="+- 0 15662 15360"/>
                            <a:gd name="T15" fmla="*/ 15662 h 379"/>
                            <a:gd name="T16" fmla="+- 0 320 288"/>
                            <a:gd name="T17" fmla="*/ T16 w 332"/>
                            <a:gd name="T18" fmla="+- 0 15660 15360"/>
                            <a:gd name="T19" fmla="*/ 15660 h 379"/>
                            <a:gd name="T20" fmla="+- 0 338 288"/>
                            <a:gd name="T21" fmla="*/ T20 w 332"/>
                            <a:gd name="T22" fmla="+- 0 15660 15360"/>
                            <a:gd name="T23" fmla="*/ 15660 h 379"/>
                            <a:gd name="T24" fmla="+- 0 358 288"/>
                            <a:gd name="T25" fmla="*/ T24 w 332"/>
                            <a:gd name="T26" fmla="+- 0 15663 15360"/>
                            <a:gd name="T27" fmla="*/ 15663 h 379"/>
                            <a:gd name="T28" fmla="+- 0 380 288"/>
                            <a:gd name="T29" fmla="*/ T28 w 332"/>
                            <a:gd name="T30" fmla="+- 0 15668 15360"/>
                            <a:gd name="T31" fmla="*/ 15668 h 379"/>
                            <a:gd name="T32" fmla="+- 0 404 288"/>
                            <a:gd name="T33" fmla="*/ T32 w 332"/>
                            <a:gd name="T34" fmla="+- 0 15675 15360"/>
                            <a:gd name="T35" fmla="*/ 15675 h 379"/>
                            <a:gd name="T36" fmla="+- 0 428 288"/>
                            <a:gd name="T37" fmla="*/ T36 w 332"/>
                            <a:gd name="T38" fmla="+- 0 15683 15360"/>
                            <a:gd name="T39" fmla="*/ 15683 h 379"/>
                            <a:gd name="T40" fmla="+- 0 452 288"/>
                            <a:gd name="T41" fmla="*/ T40 w 332"/>
                            <a:gd name="T42" fmla="+- 0 15692 15360"/>
                            <a:gd name="T43" fmla="*/ 15692 h 379"/>
                            <a:gd name="T44" fmla="+- 0 475 288"/>
                            <a:gd name="T45" fmla="*/ T44 w 332"/>
                            <a:gd name="T46" fmla="+- 0 15701 15360"/>
                            <a:gd name="T47" fmla="*/ 15701 h 379"/>
                            <a:gd name="T48" fmla="+- 0 496 288"/>
                            <a:gd name="T49" fmla="*/ T48 w 332"/>
                            <a:gd name="T50" fmla="+- 0 15710 15360"/>
                            <a:gd name="T51" fmla="*/ 15710 h 379"/>
                            <a:gd name="T52" fmla="+- 0 516 288"/>
                            <a:gd name="T53" fmla="*/ T52 w 332"/>
                            <a:gd name="T54" fmla="+- 0 15719 15360"/>
                            <a:gd name="T55" fmla="*/ 15719 h 379"/>
                            <a:gd name="T56" fmla="+- 0 532 288"/>
                            <a:gd name="T57" fmla="*/ T56 w 332"/>
                            <a:gd name="T58" fmla="+- 0 15726 15360"/>
                            <a:gd name="T59" fmla="*/ 15726 h 379"/>
                            <a:gd name="T60" fmla="+- 0 544 288"/>
                            <a:gd name="T61" fmla="*/ T60 w 332"/>
                            <a:gd name="T62" fmla="+- 0 15732 15360"/>
                            <a:gd name="T63" fmla="*/ 15732 h 379"/>
                            <a:gd name="T64" fmla="+- 0 553 288"/>
                            <a:gd name="T65" fmla="*/ T64 w 332"/>
                            <a:gd name="T66" fmla="+- 0 15736 15360"/>
                            <a:gd name="T67" fmla="*/ 15736 h 379"/>
                            <a:gd name="T68" fmla="+- 0 555 288"/>
                            <a:gd name="T69" fmla="*/ T68 w 332"/>
                            <a:gd name="T70" fmla="+- 0 15735 15360"/>
                            <a:gd name="T71" fmla="*/ 15735 h 379"/>
                            <a:gd name="T72" fmla="+- 0 558 288"/>
                            <a:gd name="T73" fmla="*/ T72 w 332"/>
                            <a:gd name="T74" fmla="+- 0 15733 15360"/>
                            <a:gd name="T75" fmla="*/ 15733 h 379"/>
                            <a:gd name="T76" fmla="+- 0 559 288"/>
                            <a:gd name="T77" fmla="*/ T76 w 332"/>
                            <a:gd name="T78" fmla="+- 0 15739 15360"/>
                            <a:gd name="T79" fmla="*/ 15739 h 379"/>
                            <a:gd name="T80" fmla="+- 0 560 288"/>
                            <a:gd name="T81" fmla="*/ T80 w 332"/>
                            <a:gd name="T82" fmla="+- 0 15736 15360"/>
                            <a:gd name="T83" fmla="*/ 15736 h 379"/>
                            <a:gd name="T84" fmla="+- 0 620 288"/>
                            <a:gd name="T85" fmla="*/ T84 w 332"/>
                            <a:gd name="T86" fmla="+- 0 15425 15360"/>
                            <a:gd name="T87" fmla="*/ 15425 h 379"/>
                            <a:gd name="T88" fmla="+- 0 616 288"/>
                            <a:gd name="T89" fmla="*/ T88 w 332"/>
                            <a:gd name="T90" fmla="+- 0 15428 15360"/>
                            <a:gd name="T91" fmla="*/ 15428 h 379"/>
                            <a:gd name="T92" fmla="+- 0 614 288"/>
                            <a:gd name="T93" fmla="*/ T92 w 332"/>
                            <a:gd name="T94" fmla="+- 0 15427 15360"/>
                            <a:gd name="T95" fmla="*/ 15427 h 379"/>
                            <a:gd name="T96" fmla="+- 0 555 288"/>
                            <a:gd name="T97" fmla="*/ T96 w 332"/>
                            <a:gd name="T98" fmla="+- 0 15731 15360"/>
                            <a:gd name="T99" fmla="*/ 15731 h 379"/>
                            <a:gd name="T100" fmla="+- 0 554 288"/>
                            <a:gd name="T101" fmla="*/ T100 w 332"/>
                            <a:gd name="T102" fmla="+- 0 15731 15360"/>
                            <a:gd name="T103" fmla="*/ 15731 h 379"/>
                            <a:gd name="T104" fmla="+- 0 545 288"/>
                            <a:gd name="T105" fmla="*/ T104 w 332"/>
                            <a:gd name="T106" fmla="+- 0 15726 15360"/>
                            <a:gd name="T107" fmla="*/ 15726 h 379"/>
                            <a:gd name="T108" fmla="+- 0 532 288"/>
                            <a:gd name="T109" fmla="*/ T108 w 332"/>
                            <a:gd name="T110" fmla="+- 0 15720 15360"/>
                            <a:gd name="T111" fmla="*/ 15720 h 379"/>
                            <a:gd name="T112" fmla="+- 0 516 288"/>
                            <a:gd name="T113" fmla="*/ T112 w 332"/>
                            <a:gd name="T114" fmla="+- 0 15713 15360"/>
                            <a:gd name="T115" fmla="*/ 15713 h 379"/>
                            <a:gd name="T116" fmla="+- 0 497 288"/>
                            <a:gd name="T117" fmla="*/ T116 w 332"/>
                            <a:gd name="T118" fmla="+- 0 15705 15360"/>
                            <a:gd name="T119" fmla="*/ 15705 h 379"/>
                            <a:gd name="T120" fmla="+- 0 477 288"/>
                            <a:gd name="T121" fmla="*/ T120 w 332"/>
                            <a:gd name="T122" fmla="+- 0 15696 15360"/>
                            <a:gd name="T123" fmla="*/ 15696 h 379"/>
                            <a:gd name="T124" fmla="+- 0 454 288"/>
                            <a:gd name="T125" fmla="*/ T124 w 332"/>
                            <a:gd name="T126" fmla="+- 0 15687 15360"/>
                            <a:gd name="T127" fmla="*/ 15687 h 379"/>
                            <a:gd name="T128" fmla="+- 0 431 288"/>
                            <a:gd name="T129" fmla="*/ T128 w 332"/>
                            <a:gd name="T130" fmla="+- 0 15678 15360"/>
                            <a:gd name="T131" fmla="*/ 15678 h 379"/>
                            <a:gd name="T132" fmla="+- 0 407 288"/>
                            <a:gd name="T133" fmla="*/ T132 w 332"/>
                            <a:gd name="T134" fmla="+- 0 15671 15360"/>
                            <a:gd name="T135" fmla="*/ 15671 h 379"/>
                            <a:gd name="T136" fmla="+- 0 384 288"/>
                            <a:gd name="T137" fmla="*/ T136 w 332"/>
                            <a:gd name="T138" fmla="+- 0 15664 15360"/>
                            <a:gd name="T139" fmla="*/ 15664 h 379"/>
                            <a:gd name="T140" fmla="+- 0 362 288"/>
                            <a:gd name="T141" fmla="*/ T140 w 332"/>
                            <a:gd name="T142" fmla="+- 0 15659 15360"/>
                            <a:gd name="T143" fmla="*/ 15659 h 379"/>
                            <a:gd name="T144" fmla="+- 0 341 288"/>
                            <a:gd name="T145" fmla="*/ T144 w 332"/>
                            <a:gd name="T146" fmla="+- 0 15655 15360"/>
                            <a:gd name="T147" fmla="*/ 15655 h 379"/>
                            <a:gd name="T148" fmla="+- 0 323 288"/>
                            <a:gd name="T149" fmla="*/ T148 w 332"/>
                            <a:gd name="T150" fmla="+- 0 15654 15360"/>
                            <a:gd name="T151" fmla="*/ 15654 h 379"/>
                            <a:gd name="T152" fmla="+- 0 307 288"/>
                            <a:gd name="T153" fmla="*/ T152 w 332"/>
                            <a:gd name="T154" fmla="+- 0 15656 15360"/>
                            <a:gd name="T155" fmla="*/ 15656 h 379"/>
                            <a:gd name="T156" fmla="+- 0 297 288"/>
                            <a:gd name="T157" fmla="*/ T156 w 332"/>
                            <a:gd name="T158" fmla="+- 0 15660 15360"/>
                            <a:gd name="T159" fmla="*/ 15660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9" y="300"/>
                              </a:moveTo>
                              <a:lnTo>
                                <a:pt x="8" y="307"/>
                              </a:lnTo>
                              <a:lnTo>
                                <a:pt x="7" y="308"/>
                              </a:lnTo>
                              <a:lnTo>
                                <a:pt x="17" y="302"/>
                              </a:lnTo>
                              <a:lnTo>
                                <a:pt x="32" y="300"/>
                              </a:lnTo>
                              <a:lnTo>
                                <a:pt x="50" y="300"/>
                              </a:lnTo>
                              <a:lnTo>
                                <a:pt x="70" y="303"/>
                              </a:lnTo>
                              <a:lnTo>
                                <a:pt x="92" y="308"/>
                              </a:lnTo>
                              <a:lnTo>
                                <a:pt x="116" y="315"/>
                              </a:lnTo>
                              <a:lnTo>
                                <a:pt x="140" y="323"/>
                              </a:lnTo>
                              <a:lnTo>
                                <a:pt x="164" y="332"/>
                              </a:lnTo>
                              <a:lnTo>
                                <a:pt x="187" y="341"/>
                              </a:lnTo>
                              <a:lnTo>
                                <a:pt x="208" y="350"/>
                              </a:lnTo>
                              <a:lnTo>
                                <a:pt x="228" y="359"/>
                              </a:lnTo>
                              <a:lnTo>
                                <a:pt x="244" y="366"/>
                              </a:lnTo>
                              <a:lnTo>
                                <a:pt x="256" y="372"/>
                              </a:lnTo>
                              <a:lnTo>
                                <a:pt x="265" y="376"/>
                              </a:lnTo>
                              <a:lnTo>
                                <a:pt x="267" y="375"/>
                              </a:lnTo>
                              <a:lnTo>
                                <a:pt x="270" y="373"/>
                              </a:lnTo>
                              <a:lnTo>
                                <a:pt x="271" y="379"/>
                              </a:lnTo>
                              <a:lnTo>
                                <a:pt x="272" y="376"/>
                              </a:lnTo>
                              <a:lnTo>
                                <a:pt x="332" y="65"/>
                              </a:lnTo>
                              <a:lnTo>
                                <a:pt x="328" y="68"/>
                              </a:lnTo>
                              <a:lnTo>
                                <a:pt x="326" y="67"/>
                              </a:lnTo>
                              <a:lnTo>
                                <a:pt x="267" y="371"/>
                              </a:lnTo>
                              <a:lnTo>
                                <a:pt x="266" y="371"/>
                              </a:lnTo>
                              <a:lnTo>
                                <a:pt x="257" y="366"/>
                              </a:lnTo>
                              <a:lnTo>
                                <a:pt x="244" y="360"/>
                              </a:lnTo>
                              <a:lnTo>
                                <a:pt x="228" y="353"/>
                              </a:lnTo>
                              <a:lnTo>
                                <a:pt x="209" y="345"/>
                              </a:lnTo>
                              <a:lnTo>
                                <a:pt x="189" y="336"/>
                              </a:lnTo>
                              <a:lnTo>
                                <a:pt x="166" y="327"/>
                              </a:lnTo>
                              <a:lnTo>
                                <a:pt x="143" y="318"/>
                              </a:lnTo>
                              <a:lnTo>
                                <a:pt x="119" y="311"/>
                              </a:lnTo>
                              <a:lnTo>
                                <a:pt x="96" y="304"/>
                              </a:lnTo>
                              <a:lnTo>
                                <a:pt x="74" y="299"/>
                              </a:lnTo>
                              <a:lnTo>
                                <a:pt x="53" y="295"/>
                              </a:lnTo>
                              <a:lnTo>
                                <a:pt x="35" y="294"/>
                              </a:lnTo>
                              <a:lnTo>
                                <a:pt x="19" y="296"/>
                              </a:lnTo>
                              <a:lnTo>
                                <a:pt x="9" y="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8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7 288"/>
                            <a:gd name="T1" fmla="*/ T0 w 332"/>
                            <a:gd name="T2" fmla="+- 0 15364 15360"/>
                            <a:gd name="T3" fmla="*/ 15364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618 288"/>
                            <a:gd name="T9" fmla="*/ T8 w 332"/>
                            <a:gd name="T10" fmla="+- 0 15422 15360"/>
                            <a:gd name="T11" fmla="*/ 15422 h 379"/>
                            <a:gd name="T12" fmla="+- 0 375 288"/>
                            <a:gd name="T13" fmla="*/ T12 w 332"/>
                            <a:gd name="T14" fmla="+- 0 15361 15360"/>
                            <a:gd name="T15" fmla="*/ 15361 h 379"/>
                            <a:gd name="T16" fmla="+- 0 374 288"/>
                            <a:gd name="T17" fmla="*/ T16 w 332"/>
                            <a:gd name="T18" fmla="+- 0 15366 15360"/>
                            <a:gd name="T19" fmla="*/ 15366 h 379"/>
                            <a:gd name="T20" fmla="+- 0 377 288"/>
                            <a:gd name="T21" fmla="*/ T20 w 332"/>
                            <a:gd name="T22" fmla="+- 0 15364 15360"/>
                            <a:gd name="T23" fmla="*/ 15364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9" y="4"/>
                              </a:moveTo>
                              <a:lnTo>
                                <a:pt x="326" y="64"/>
                              </a:lnTo>
                              <a:lnTo>
                                <a:pt x="330" y="62"/>
                              </a:lnTo>
                              <a:lnTo>
                                <a:pt x="87" y="1"/>
                              </a:lnTo>
                              <a:lnTo>
                                <a:pt x="86" y="6"/>
                              </a:lnTo>
                              <a:lnTo>
                                <a:pt x="8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57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369 322"/>
                            <a:gd name="T1" fmla="*/ T0 w 280"/>
                            <a:gd name="T2" fmla="+- 0 15611 15421"/>
                            <a:gd name="T3" fmla="*/ 15611 h 241"/>
                            <a:gd name="T4" fmla="+- 0 368 322"/>
                            <a:gd name="T5" fmla="*/ T4 w 280"/>
                            <a:gd name="T6" fmla="+- 0 15608 15421"/>
                            <a:gd name="T7" fmla="*/ 15608 h 241"/>
                            <a:gd name="T8" fmla="+- 0 366 322"/>
                            <a:gd name="T9" fmla="*/ T8 w 280"/>
                            <a:gd name="T10" fmla="+- 0 15612 15421"/>
                            <a:gd name="T11" fmla="*/ 15612 h 241"/>
                            <a:gd name="T12" fmla="+- 0 332 322"/>
                            <a:gd name="T13" fmla="*/ T12 w 280"/>
                            <a:gd name="T14" fmla="+- 0 15649 15421"/>
                            <a:gd name="T15" fmla="*/ 15649 h 241"/>
                            <a:gd name="T16" fmla="+- 0 327 322"/>
                            <a:gd name="T17" fmla="*/ T16 w 280"/>
                            <a:gd name="T18" fmla="+- 0 15656 15421"/>
                            <a:gd name="T19" fmla="*/ 15656 h 241"/>
                            <a:gd name="T20" fmla="+- 0 326 322"/>
                            <a:gd name="T21" fmla="*/ T20 w 280"/>
                            <a:gd name="T22" fmla="+- 0 15661 15421"/>
                            <a:gd name="T23" fmla="*/ 15661 h 241"/>
                            <a:gd name="T24" fmla="+- 0 336 322"/>
                            <a:gd name="T25" fmla="*/ T24 w 280"/>
                            <a:gd name="T26" fmla="+- 0 15656 15421"/>
                            <a:gd name="T27" fmla="*/ 15656 h 241"/>
                            <a:gd name="T28" fmla="+- 0 379 322"/>
                            <a:gd name="T29" fmla="*/ T28 w 280"/>
                            <a:gd name="T30" fmla="+- 0 15629 15421"/>
                            <a:gd name="T31" fmla="*/ 15629 h 241"/>
                            <a:gd name="T32" fmla="+- 0 383 322"/>
                            <a:gd name="T33" fmla="*/ T32 w 280"/>
                            <a:gd name="T34" fmla="+- 0 15626 15421"/>
                            <a:gd name="T35" fmla="*/ 15626 h 241"/>
                            <a:gd name="T36" fmla="+- 0 410 322"/>
                            <a:gd name="T37" fmla="*/ T36 w 280"/>
                            <a:gd name="T38" fmla="+- 0 15606 15421"/>
                            <a:gd name="T39" fmla="*/ 15606 h 241"/>
                            <a:gd name="T40" fmla="+- 0 450 322"/>
                            <a:gd name="T41" fmla="*/ T40 w 280"/>
                            <a:gd name="T42" fmla="+- 0 15571 15421"/>
                            <a:gd name="T43" fmla="*/ 15571 h 241"/>
                            <a:gd name="T44" fmla="+- 0 483 322"/>
                            <a:gd name="T45" fmla="*/ T44 w 280"/>
                            <a:gd name="T46" fmla="+- 0 15543 15421"/>
                            <a:gd name="T47" fmla="*/ 15543 h 241"/>
                            <a:gd name="T48" fmla="+- 0 490 322"/>
                            <a:gd name="T49" fmla="*/ T48 w 280"/>
                            <a:gd name="T50" fmla="+- 0 15538 15421"/>
                            <a:gd name="T51" fmla="*/ 15538 h 241"/>
                            <a:gd name="T52" fmla="+- 0 498 322"/>
                            <a:gd name="T53" fmla="*/ T52 w 280"/>
                            <a:gd name="T54" fmla="+- 0 15530 15421"/>
                            <a:gd name="T55" fmla="*/ 15530 h 241"/>
                            <a:gd name="T56" fmla="+- 0 511 322"/>
                            <a:gd name="T57" fmla="*/ T56 w 280"/>
                            <a:gd name="T58" fmla="+- 0 15517 15421"/>
                            <a:gd name="T59" fmla="*/ 15517 h 241"/>
                            <a:gd name="T60" fmla="+- 0 516 322"/>
                            <a:gd name="T61" fmla="*/ T60 w 280"/>
                            <a:gd name="T62" fmla="+- 0 15524 15421"/>
                            <a:gd name="T63" fmla="*/ 15524 h 241"/>
                            <a:gd name="T64" fmla="+- 0 521 322"/>
                            <a:gd name="T65" fmla="*/ T64 w 280"/>
                            <a:gd name="T66" fmla="+- 0 15511 15421"/>
                            <a:gd name="T67" fmla="*/ 15511 h 241"/>
                            <a:gd name="T68" fmla="+- 0 543 322"/>
                            <a:gd name="T69" fmla="*/ T68 w 280"/>
                            <a:gd name="T70" fmla="+- 0 15493 15421"/>
                            <a:gd name="T71" fmla="*/ 15493 h 241"/>
                            <a:gd name="T72" fmla="+- 0 576 322"/>
                            <a:gd name="T73" fmla="*/ T72 w 280"/>
                            <a:gd name="T74" fmla="+- 0 15462 15421"/>
                            <a:gd name="T75" fmla="*/ 15462 h 241"/>
                            <a:gd name="T76" fmla="+- 0 595 322"/>
                            <a:gd name="T77" fmla="*/ T76 w 280"/>
                            <a:gd name="T78" fmla="+- 0 15444 15421"/>
                            <a:gd name="T79" fmla="*/ 15444 h 241"/>
                            <a:gd name="T80" fmla="+- 0 602 322"/>
                            <a:gd name="T81" fmla="*/ T80 w 280"/>
                            <a:gd name="T82" fmla="+- 0 15437 15421"/>
                            <a:gd name="T83" fmla="*/ 15437 h 241"/>
                            <a:gd name="T84" fmla="+- 0 589 322"/>
                            <a:gd name="T85" fmla="*/ T84 w 280"/>
                            <a:gd name="T86" fmla="+- 0 15421 15421"/>
                            <a:gd name="T87" fmla="*/ 15421 h 241"/>
                            <a:gd name="T88" fmla="+- 0 585 322"/>
                            <a:gd name="T89" fmla="*/ T88 w 280"/>
                            <a:gd name="T90" fmla="+- 0 15423 15421"/>
                            <a:gd name="T91" fmla="*/ 15423 h 241"/>
                            <a:gd name="T92" fmla="+- 0 572 322"/>
                            <a:gd name="T93" fmla="*/ T92 w 280"/>
                            <a:gd name="T94" fmla="+- 0 15431 15421"/>
                            <a:gd name="T95" fmla="*/ 15431 h 241"/>
                            <a:gd name="T96" fmla="+- 0 533 322"/>
                            <a:gd name="T97" fmla="*/ T96 w 280"/>
                            <a:gd name="T98" fmla="+- 0 15462 15421"/>
                            <a:gd name="T99" fmla="*/ 15462 h 241"/>
                            <a:gd name="T100" fmla="+- 0 494 322"/>
                            <a:gd name="T101" fmla="*/ T100 w 280"/>
                            <a:gd name="T102" fmla="+- 0 15496 15421"/>
                            <a:gd name="T103" fmla="*/ 15496 h 241"/>
                            <a:gd name="T104" fmla="+- 0 480 322"/>
                            <a:gd name="T105" fmla="*/ T104 w 280"/>
                            <a:gd name="T106" fmla="+- 0 15508 15421"/>
                            <a:gd name="T107" fmla="*/ 15508 h 241"/>
                            <a:gd name="T108" fmla="+- 0 483 322"/>
                            <a:gd name="T109" fmla="*/ T108 w 280"/>
                            <a:gd name="T110" fmla="+- 0 15512 15421"/>
                            <a:gd name="T111" fmla="*/ 15512 h 241"/>
                            <a:gd name="T112" fmla="+- 0 481 322"/>
                            <a:gd name="T113" fmla="*/ T112 w 280"/>
                            <a:gd name="T114" fmla="+- 0 15509 15421"/>
                            <a:gd name="T115" fmla="*/ 15509 h 241"/>
                            <a:gd name="T116" fmla="+- 0 473 322"/>
                            <a:gd name="T117" fmla="*/ T116 w 280"/>
                            <a:gd name="T118" fmla="+- 0 15508 15421"/>
                            <a:gd name="T119" fmla="*/ 15508 h 241"/>
                            <a:gd name="T120" fmla="+- 0 472 322"/>
                            <a:gd name="T121" fmla="*/ T120 w 280"/>
                            <a:gd name="T122" fmla="+- 0 15516 15421"/>
                            <a:gd name="T123" fmla="*/ 15516 h 241"/>
                            <a:gd name="T124" fmla="+- 0 439 322"/>
                            <a:gd name="T125" fmla="*/ T124 w 280"/>
                            <a:gd name="T126" fmla="+- 0 15543 15421"/>
                            <a:gd name="T127" fmla="*/ 15543 h 241"/>
                            <a:gd name="T128" fmla="+- 0 400 322"/>
                            <a:gd name="T129" fmla="*/ T128 w 280"/>
                            <a:gd name="T130" fmla="+- 0 15578 15421"/>
                            <a:gd name="T131" fmla="*/ 15578 h 241"/>
                            <a:gd name="T132" fmla="+- 0 372 322"/>
                            <a:gd name="T133" fmla="*/ T132 w 280"/>
                            <a:gd name="T134" fmla="+- 0 15605 15421"/>
                            <a:gd name="T135" fmla="*/ 15605 h 241"/>
                            <a:gd name="T136" fmla="+- 0 369 322"/>
                            <a:gd name="T137" fmla="*/ T136 w 280"/>
                            <a:gd name="T138" fmla="+- 0 15610 15421"/>
                            <a:gd name="T139" fmla="*/ 15610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47" y="189"/>
                              </a:moveTo>
                              <a:lnTo>
                                <a:pt x="47" y="190"/>
                              </a:lnTo>
                              <a:lnTo>
                                <a:pt x="47" y="188"/>
                              </a:lnTo>
                              <a:lnTo>
                                <a:pt x="46" y="187"/>
                              </a:lnTo>
                              <a:lnTo>
                                <a:pt x="44" y="190"/>
                              </a:lnTo>
                              <a:lnTo>
                                <a:pt x="44" y="191"/>
                              </a:lnTo>
                              <a:lnTo>
                                <a:pt x="10" y="229"/>
                              </a:lnTo>
                              <a:lnTo>
                                <a:pt x="10" y="228"/>
                              </a:lnTo>
                              <a:lnTo>
                                <a:pt x="10" y="229"/>
                              </a:lnTo>
                              <a:lnTo>
                                <a:pt x="5" y="235"/>
                              </a:lnTo>
                              <a:lnTo>
                                <a:pt x="0" y="240"/>
                              </a:lnTo>
                              <a:lnTo>
                                <a:pt x="4" y="240"/>
                              </a:lnTo>
                              <a:lnTo>
                                <a:pt x="8" y="238"/>
                              </a:lnTo>
                              <a:lnTo>
                                <a:pt x="14" y="235"/>
                              </a:lnTo>
                              <a:lnTo>
                                <a:pt x="15" y="234"/>
                              </a:lnTo>
                              <a:lnTo>
                                <a:pt x="57" y="208"/>
                              </a:lnTo>
                              <a:lnTo>
                                <a:pt x="58" y="208"/>
                              </a:lnTo>
                              <a:lnTo>
                                <a:pt x="61" y="205"/>
                              </a:lnTo>
                              <a:lnTo>
                                <a:pt x="72" y="198"/>
                              </a:lnTo>
                              <a:lnTo>
                                <a:pt x="88" y="185"/>
                              </a:lnTo>
                              <a:lnTo>
                                <a:pt x="108" y="168"/>
                              </a:lnTo>
                              <a:lnTo>
                                <a:pt x="128" y="150"/>
                              </a:lnTo>
                              <a:lnTo>
                                <a:pt x="147" y="134"/>
                              </a:lnTo>
                              <a:lnTo>
                                <a:pt x="161" y="122"/>
                              </a:lnTo>
                              <a:lnTo>
                                <a:pt x="167" y="116"/>
                              </a:lnTo>
                              <a:lnTo>
                                <a:pt x="168" y="117"/>
                              </a:lnTo>
                              <a:lnTo>
                                <a:pt x="175" y="116"/>
                              </a:lnTo>
                              <a:lnTo>
                                <a:pt x="176" y="109"/>
                              </a:lnTo>
                              <a:lnTo>
                                <a:pt x="175" y="109"/>
                              </a:lnTo>
                              <a:lnTo>
                                <a:pt x="189" y="96"/>
                              </a:lnTo>
                              <a:lnTo>
                                <a:pt x="190" y="97"/>
                              </a:lnTo>
                              <a:lnTo>
                                <a:pt x="194" y="103"/>
                              </a:lnTo>
                              <a:lnTo>
                                <a:pt x="202" y="109"/>
                              </a:lnTo>
                              <a:lnTo>
                                <a:pt x="199" y="90"/>
                              </a:lnTo>
                              <a:lnTo>
                                <a:pt x="201" y="89"/>
                              </a:lnTo>
                              <a:lnTo>
                                <a:pt x="221" y="72"/>
                              </a:lnTo>
                              <a:lnTo>
                                <a:pt x="239" y="55"/>
                              </a:lnTo>
                              <a:lnTo>
                                <a:pt x="254" y="41"/>
                              </a:lnTo>
                              <a:lnTo>
                                <a:pt x="266" y="30"/>
                              </a:lnTo>
                              <a:lnTo>
                                <a:pt x="273" y="23"/>
                              </a:lnTo>
                              <a:lnTo>
                                <a:pt x="276" y="20"/>
                              </a:lnTo>
                              <a:lnTo>
                                <a:pt x="280" y="16"/>
                              </a:lnTo>
                              <a:lnTo>
                                <a:pt x="277" y="7"/>
                              </a:lnTo>
                              <a:lnTo>
                                <a:pt x="267" y="0"/>
                              </a:lnTo>
                              <a:lnTo>
                                <a:pt x="266" y="0"/>
                              </a:lnTo>
                              <a:lnTo>
                                <a:pt x="263" y="2"/>
                              </a:lnTo>
                              <a:lnTo>
                                <a:pt x="261" y="2"/>
                              </a:lnTo>
                              <a:lnTo>
                                <a:pt x="250" y="10"/>
                              </a:lnTo>
                              <a:lnTo>
                                <a:pt x="232" y="24"/>
                              </a:lnTo>
                              <a:lnTo>
                                <a:pt x="211" y="41"/>
                              </a:lnTo>
                              <a:lnTo>
                                <a:pt x="190" y="59"/>
                              </a:lnTo>
                              <a:lnTo>
                                <a:pt x="172" y="75"/>
                              </a:lnTo>
                              <a:lnTo>
                                <a:pt x="161" y="85"/>
                              </a:lnTo>
                              <a:lnTo>
                                <a:pt x="158" y="87"/>
                              </a:lnTo>
                              <a:lnTo>
                                <a:pt x="159" y="89"/>
                              </a:lnTo>
                              <a:lnTo>
                                <a:pt x="161" y="91"/>
                              </a:lnTo>
                              <a:lnTo>
                                <a:pt x="160" y="89"/>
                              </a:lnTo>
                              <a:lnTo>
                                <a:pt x="159" y="88"/>
                              </a:lnTo>
                              <a:lnTo>
                                <a:pt x="157" y="87"/>
                              </a:lnTo>
                              <a:lnTo>
                                <a:pt x="151" y="87"/>
                              </a:lnTo>
                              <a:lnTo>
                                <a:pt x="149" y="94"/>
                              </a:lnTo>
                              <a:lnTo>
                                <a:pt x="150" y="95"/>
                              </a:lnTo>
                              <a:lnTo>
                                <a:pt x="135" y="106"/>
                              </a:lnTo>
                              <a:lnTo>
                                <a:pt x="117" y="122"/>
                              </a:lnTo>
                              <a:lnTo>
                                <a:pt x="97" y="140"/>
                              </a:lnTo>
                              <a:lnTo>
                                <a:pt x="78" y="157"/>
                              </a:lnTo>
                              <a:lnTo>
                                <a:pt x="61" y="173"/>
                              </a:lnTo>
                              <a:lnTo>
                                <a:pt x="50" y="184"/>
                              </a:lnTo>
                              <a:lnTo>
                                <a:pt x="47" y="187"/>
                              </a:lnTo>
                              <a:lnTo>
                                <a:pt x="47" y="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56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602 322"/>
                            <a:gd name="T1" fmla="*/ T0 w 280"/>
                            <a:gd name="T2" fmla="+- 0 15444 15421"/>
                            <a:gd name="T3" fmla="*/ 15444 h 241"/>
                            <a:gd name="T4" fmla="+- 0 602 322"/>
                            <a:gd name="T5" fmla="*/ T4 w 280"/>
                            <a:gd name="T6" fmla="+- 0 15440 15421"/>
                            <a:gd name="T7" fmla="*/ 15440 h 241"/>
                            <a:gd name="T8" fmla="+- 0 598 322"/>
                            <a:gd name="T9" fmla="*/ T8 w 280"/>
                            <a:gd name="T10" fmla="+- 0 15441 15421"/>
                            <a:gd name="T11" fmla="*/ 15441 h 241"/>
                            <a:gd name="T12" fmla="+- 0 593 322"/>
                            <a:gd name="T13" fmla="*/ T12 w 280"/>
                            <a:gd name="T14" fmla="+- 0 15451 15421"/>
                            <a:gd name="T15" fmla="*/ 15451 h 241"/>
                            <a:gd name="T16" fmla="+- 0 587 322"/>
                            <a:gd name="T17" fmla="*/ T16 w 280"/>
                            <a:gd name="T18" fmla="+- 0 15459 15421"/>
                            <a:gd name="T19" fmla="*/ 15459 h 241"/>
                            <a:gd name="T20" fmla="+- 0 575 322"/>
                            <a:gd name="T21" fmla="*/ T20 w 280"/>
                            <a:gd name="T22" fmla="+- 0 15470 15421"/>
                            <a:gd name="T23" fmla="*/ 15470 h 241"/>
                            <a:gd name="T24" fmla="+- 0 555 322"/>
                            <a:gd name="T25" fmla="*/ T24 w 280"/>
                            <a:gd name="T26" fmla="+- 0 15486 15421"/>
                            <a:gd name="T27" fmla="*/ 15486 h 241"/>
                            <a:gd name="T28" fmla="+- 0 526 322"/>
                            <a:gd name="T29" fmla="*/ T28 w 280"/>
                            <a:gd name="T30" fmla="+- 0 15508 15421"/>
                            <a:gd name="T31" fmla="*/ 15508 h 241"/>
                            <a:gd name="T32" fmla="+- 0 523 322"/>
                            <a:gd name="T33" fmla="*/ T32 w 280"/>
                            <a:gd name="T34" fmla="+- 0 15510 15421"/>
                            <a:gd name="T35" fmla="*/ 15510 h 241"/>
                            <a:gd name="T36" fmla="+- 0 521 322"/>
                            <a:gd name="T37" fmla="*/ T36 w 280"/>
                            <a:gd name="T38" fmla="+- 0 15511 15421"/>
                            <a:gd name="T39" fmla="*/ 15511 h 241"/>
                            <a:gd name="T40" fmla="+- 0 524 322"/>
                            <a:gd name="T41" fmla="*/ T40 w 280"/>
                            <a:gd name="T42" fmla="+- 0 15530 15421"/>
                            <a:gd name="T43" fmla="*/ 15530 h 241"/>
                            <a:gd name="T44" fmla="+- 0 527 322"/>
                            <a:gd name="T45" fmla="*/ T44 w 280"/>
                            <a:gd name="T46" fmla="+- 0 15511 15421"/>
                            <a:gd name="T47" fmla="*/ 15511 h 241"/>
                            <a:gd name="T48" fmla="+- 0 586 322"/>
                            <a:gd name="T49" fmla="*/ T48 w 280"/>
                            <a:gd name="T50" fmla="+- 0 15468 15421"/>
                            <a:gd name="T51" fmla="*/ 15468 h 241"/>
                            <a:gd name="T52" fmla="+- 0 602 322"/>
                            <a:gd name="T53" fmla="*/ T52 w 280"/>
                            <a:gd name="T54" fmla="+- 0 15444 15421"/>
                            <a:gd name="T55" fmla="*/ 15444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280" y="23"/>
                              </a:moveTo>
                              <a:lnTo>
                                <a:pt x="280" y="19"/>
                              </a:lnTo>
                              <a:lnTo>
                                <a:pt x="276" y="20"/>
                              </a:lnTo>
                              <a:lnTo>
                                <a:pt x="271" y="30"/>
                              </a:lnTo>
                              <a:lnTo>
                                <a:pt x="265" y="38"/>
                              </a:lnTo>
                              <a:lnTo>
                                <a:pt x="253" y="49"/>
                              </a:lnTo>
                              <a:lnTo>
                                <a:pt x="233" y="65"/>
                              </a:lnTo>
                              <a:lnTo>
                                <a:pt x="204" y="87"/>
                              </a:lnTo>
                              <a:lnTo>
                                <a:pt x="201" y="89"/>
                              </a:lnTo>
                              <a:lnTo>
                                <a:pt x="199" y="90"/>
                              </a:lnTo>
                              <a:lnTo>
                                <a:pt x="202" y="109"/>
                              </a:lnTo>
                              <a:lnTo>
                                <a:pt x="205" y="90"/>
                              </a:lnTo>
                              <a:lnTo>
                                <a:pt x="264" y="47"/>
                              </a:lnTo>
                              <a:lnTo>
                                <a:pt x="28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55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512 322"/>
                            <a:gd name="T1" fmla="*/ T0 w 280"/>
                            <a:gd name="T2" fmla="+- 0 15518 15421"/>
                            <a:gd name="T3" fmla="*/ 15518 h 241"/>
                            <a:gd name="T4" fmla="+- 0 511 322"/>
                            <a:gd name="T5" fmla="*/ T4 w 280"/>
                            <a:gd name="T6" fmla="+- 0 15517 15421"/>
                            <a:gd name="T7" fmla="*/ 15517 h 241"/>
                            <a:gd name="T8" fmla="+- 0 497 322"/>
                            <a:gd name="T9" fmla="*/ T8 w 280"/>
                            <a:gd name="T10" fmla="+- 0 15530 15421"/>
                            <a:gd name="T11" fmla="*/ 15530 h 241"/>
                            <a:gd name="T12" fmla="+- 0 512 322"/>
                            <a:gd name="T13" fmla="*/ T12 w 280"/>
                            <a:gd name="T14" fmla="+- 0 15518 15421"/>
                            <a:gd name="T15" fmla="*/ 15518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190" y="97"/>
                              </a:moveTo>
                              <a:lnTo>
                                <a:pt x="189" y="96"/>
                              </a:lnTo>
                              <a:lnTo>
                                <a:pt x="175" y="109"/>
                              </a:lnTo>
                              <a:lnTo>
                                <a:pt x="190" y="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54"/>
                      <wps:cNvSpPr>
                        <a:spLocks/>
                      </wps:cNvSpPr>
                      <wps:spPr bwMode="auto">
                        <a:xfrm>
                          <a:off x="296" y="15489"/>
                          <a:ext cx="47" cy="174"/>
                        </a:xfrm>
                        <a:custGeom>
                          <a:avLst/>
                          <a:gdLst>
                            <a:gd name="T0" fmla="+- 0 344 296"/>
                            <a:gd name="T1" fmla="*/ T0 w 47"/>
                            <a:gd name="T2" fmla="+- 0 15489 15489"/>
                            <a:gd name="T3" fmla="*/ 15489 h 174"/>
                            <a:gd name="T4" fmla="+- 0 296 296"/>
                            <a:gd name="T5" fmla="*/ T4 w 47"/>
                            <a:gd name="T6" fmla="+- 0 15664 15489"/>
                            <a:gd name="T7" fmla="*/ 15664 h 174"/>
                            <a:gd name="T8" fmla="+- 0 305 296"/>
                            <a:gd name="T9" fmla="*/ T8 w 47"/>
                            <a:gd name="T10" fmla="+- 0 15654 15489"/>
                            <a:gd name="T11" fmla="*/ 15654 h 174"/>
                            <a:gd name="T12" fmla="+- 0 322 296"/>
                            <a:gd name="T13" fmla="*/ T12 w 47"/>
                            <a:gd name="T14" fmla="+- 0 15656 15489"/>
                            <a:gd name="T15" fmla="*/ 15656 h 174"/>
                            <a:gd name="T16" fmla="+- 0 344 296"/>
                            <a:gd name="T17" fmla="*/ T16 w 47"/>
                            <a:gd name="T18" fmla="+- 0 15489 15489"/>
                            <a:gd name="T19" fmla="*/ 15489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7" h="174">
                              <a:moveTo>
                                <a:pt x="48" y="0"/>
                              </a:moveTo>
                              <a:lnTo>
                                <a:pt x="0" y="175"/>
                              </a:lnTo>
                              <a:lnTo>
                                <a:pt x="9" y="165"/>
                              </a:lnTo>
                              <a:lnTo>
                                <a:pt x="26" y="167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53"/>
                      <wps:cNvSpPr>
                        <a:spLocks/>
                      </wps:cNvSpPr>
                      <wps:spPr bwMode="auto">
                        <a:xfrm>
                          <a:off x="542" y="15425"/>
                          <a:ext cx="75" cy="310"/>
                        </a:xfrm>
                        <a:custGeom>
                          <a:avLst/>
                          <a:gdLst>
                            <a:gd name="T0" fmla="+- 0 617 542"/>
                            <a:gd name="T1" fmla="*/ T0 w 75"/>
                            <a:gd name="T2" fmla="+- 0 15425 15425"/>
                            <a:gd name="T3" fmla="*/ 15425 h 310"/>
                            <a:gd name="T4" fmla="+- 0 542 542"/>
                            <a:gd name="T5" fmla="*/ T4 w 75"/>
                            <a:gd name="T6" fmla="+- 0 15728 15425"/>
                            <a:gd name="T7" fmla="*/ 15728 h 310"/>
                            <a:gd name="T8" fmla="+- 0 557 542"/>
                            <a:gd name="T9" fmla="*/ T8 w 75"/>
                            <a:gd name="T10" fmla="+- 0 15735 15425"/>
                            <a:gd name="T11" fmla="*/ 15735 h 310"/>
                            <a:gd name="T12" fmla="+- 0 617 542"/>
                            <a:gd name="T13" fmla="*/ T12 w 75"/>
                            <a:gd name="T14" fmla="+- 0 15425 15425"/>
                            <a:gd name="T15" fmla="*/ 15425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" h="310">
                              <a:moveTo>
                                <a:pt x="75" y="0"/>
                              </a:moveTo>
                              <a:lnTo>
                                <a:pt x="0" y="303"/>
                              </a:lnTo>
                              <a:lnTo>
                                <a:pt x="15" y="31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3" y="15600"/>
                          <a:ext cx="51" cy="4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" name="Freeform 51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0 331"/>
                            <a:gd name="T1" fmla="*/ T0 w 51"/>
                            <a:gd name="T2" fmla="+- 0 15601 15597"/>
                            <a:gd name="T3" fmla="*/ 15601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69 331"/>
                            <a:gd name="T9" fmla="*/ T8 w 51"/>
                            <a:gd name="T10" fmla="+- 0 15597 15597"/>
                            <a:gd name="T11" fmla="*/ 15597 h 51"/>
                            <a:gd name="T12" fmla="+- 0 368 331"/>
                            <a:gd name="T13" fmla="*/ T12 w 51"/>
                            <a:gd name="T14" fmla="+- 0 15599 15597"/>
                            <a:gd name="T15" fmla="*/ 15599 h 51"/>
                            <a:gd name="T16" fmla="+- 0 368 331"/>
                            <a:gd name="T17" fmla="*/ T16 w 51"/>
                            <a:gd name="T18" fmla="+- 0 15600 15597"/>
                            <a:gd name="T19" fmla="*/ 15600 h 51"/>
                            <a:gd name="T20" fmla="+- 0 370 331"/>
                            <a:gd name="T21" fmla="*/ T20 w 51"/>
                            <a:gd name="T22" fmla="+- 0 15601 15597"/>
                            <a:gd name="T23" fmla="*/ 15601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9" y="4"/>
                              </a:moveTo>
                              <a:lnTo>
                                <a:pt x="39" y="2"/>
                              </a:lnTo>
                              <a:lnTo>
                                <a:pt x="38" y="0"/>
                              </a:lnTo>
                              <a:lnTo>
                                <a:pt x="37" y="2"/>
                              </a:lnTo>
                              <a:lnTo>
                                <a:pt x="37" y="3"/>
                              </a:lnTo>
                              <a:lnTo>
                                <a:pt x="3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0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84 331"/>
                            <a:gd name="T1" fmla="*/ T0 w 51"/>
                            <a:gd name="T2" fmla="+- 0 15618 15597"/>
                            <a:gd name="T3" fmla="*/ 15618 h 51"/>
                            <a:gd name="T4" fmla="+- 0 386 331"/>
                            <a:gd name="T5" fmla="*/ T4 w 51"/>
                            <a:gd name="T6" fmla="+- 0 15617 15597"/>
                            <a:gd name="T7" fmla="*/ 15617 h 51"/>
                            <a:gd name="T8" fmla="+- 0 384 331"/>
                            <a:gd name="T9" fmla="*/ T8 w 51"/>
                            <a:gd name="T10" fmla="+- 0 15615 15597"/>
                            <a:gd name="T11" fmla="*/ 15615 h 51"/>
                            <a:gd name="T12" fmla="+- 0 383 331"/>
                            <a:gd name="T13" fmla="*/ T12 w 51"/>
                            <a:gd name="T14" fmla="+- 0 15618 15597"/>
                            <a:gd name="T15" fmla="*/ 15618 h 51"/>
                            <a:gd name="T16" fmla="+- 0 338 331"/>
                            <a:gd name="T17" fmla="*/ T16 w 51"/>
                            <a:gd name="T18" fmla="+- 0 15648 15597"/>
                            <a:gd name="T19" fmla="*/ 15648 h 51"/>
                            <a:gd name="T20" fmla="+- 0 384 331"/>
                            <a:gd name="T21" fmla="*/ T20 w 51"/>
                            <a:gd name="T22" fmla="+- 0 15618 15597"/>
                            <a:gd name="T23" fmla="*/ 1561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53" y="21"/>
                              </a:moveTo>
                              <a:lnTo>
                                <a:pt x="55" y="20"/>
                              </a:lnTo>
                              <a:lnTo>
                                <a:pt x="53" y="18"/>
                              </a:lnTo>
                              <a:lnTo>
                                <a:pt x="52" y="21"/>
                              </a:lnTo>
                              <a:lnTo>
                                <a:pt x="7" y="51"/>
                              </a:lnTo>
                              <a:lnTo>
                                <a:pt x="5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49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8 331"/>
                            <a:gd name="T1" fmla="*/ T0 w 51"/>
                            <a:gd name="T2" fmla="+- 0 15645 15597"/>
                            <a:gd name="T3" fmla="*/ 15645 h 51"/>
                            <a:gd name="T4" fmla="+- 0 337 331"/>
                            <a:gd name="T5" fmla="*/ T4 w 51"/>
                            <a:gd name="T6" fmla="+- 0 15645 15597"/>
                            <a:gd name="T7" fmla="*/ 15645 h 51"/>
                            <a:gd name="T8" fmla="+- 0 338 331"/>
                            <a:gd name="T9" fmla="*/ T8 w 51"/>
                            <a:gd name="T10" fmla="+- 0 15648 15597"/>
                            <a:gd name="T11" fmla="*/ 15648 h 51"/>
                            <a:gd name="T12" fmla="+- 0 338 331"/>
                            <a:gd name="T13" fmla="*/ T12 w 51"/>
                            <a:gd name="T14" fmla="+- 0 15648 15597"/>
                            <a:gd name="T15" fmla="*/ 15648 h 51"/>
                            <a:gd name="T16" fmla="+- 0 338 331"/>
                            <a:gd name="T17" fmla="*/ T16 w 51"/>
                            <a:gd name="T18" fmla="+- 0 15645 15597"/>
                            <a:gd name="T19" fmla="*/ 15645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7" y="48"/>
                              </a:moveTo>
                              <a:lnTo>
                                <a:pt x="6" y="48"/>
                              </a:lnTo>
                              <a:lnTo>
                                <a:pt x="7" y="51"/>
                              </a:lnTo>
                              <a:lnTo>
                                <a:pt x="7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48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4 331"/>
                            <a:gd name="T1" fmla="*/ T0 w 51"/>
                            <a:gd name="T2" fmla="+- 0 15648 15597"/>
                            <a:gd name="T3" fmla="*/ 15648 h 51"/>
                            <a:gd name="T4" fmla="+- 0 334 331"/>
                            <a:gd name="T5" fmla="*/ T4 w 51"/>
                            <a:gd name="T6" fmla="+- 0 15642 15597"/>
                            <a:gd name="T7" fmla="*/ 15642 h 51"/>
                            <a:gd name="T8" fmla="+- 0 332 331"/>
                            <a:gd name="T9" fmla="*/ T8 w 51"/>
                            <a:gd name="T10" fmla="+- 0 15643 15597"/>
                            <a:gd name="T11" fmla="*/ 15643 h 51"/>
                            <a:gd name="T12" fmla="+- 0 334 331"/>
                            <a:gd name="T13" fmla="*/ T12 w 51"/>
                            <a:gd name="T14" fmla="+- 0 15648 15597"/>
                            <a:gd name="T15" fmla="*/ 1564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" y="51"/>
                              </a:moveTo>
                              <a:lnTo>
                                <a:pt x="3" y="45"/>
                              </a:lnTo>
                              <a:lnTo>
                                <a:pt x="1" y="46"/>
                              </a:lnTo>
                              <a:lnTo>
                                <a:pt x="3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47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68 331"/>
                            <a:gd name="T1" fmla="*/ T0 w 51"/>
                            <a:gd name="T2" fmla="+- 0 15599 15597"/>
                            <a:gd name="T3" fmla="*/ 15599 h 51"/>
                            <a:gd name="T4" fmla="+- 0 332 331"/>
                            <a:gd name="T5" fmla="*/ T4 w 51"/>
                            <a:gd name="T6" fmla="+- 0 15641 15597"/>
                            <a:gd name="T7" fmla="*/ 15641 h 51"/>
                            <a:gd name="T8" fmla="+- 0 331 331"/>
                            <a:gd name="T9" fmla="*/ T8 w 51"/>
                            <a:gd name="T10" fmla="+- 0 15642 15597"/>
                            <a:gd name="T11" fmla="*/ 15642 h 51"/>
                            <a:gd name="T12" fmla="+- 0 332 331"/>
                            <a:gd name="T13" fmla="*/ T12 w 51"/>
                            <a:gd name="T14" fmla="+- 0 15643 15597"/>
                            <a:gd name="T15" fmla="*/ 15643 h 51"/>
                            <a:gd name="T16" fmla="+- 0 334 331"/>
                            <a:gd name="T17" fmla="*/ T16 w 51"/>
                            <a:gd name="T18" fmla="+- 0 15642 15597"/>
                            <a:gd name="T19" fmla="*/ 15642 h 51"/>
                            <a:gd name="T20" fmla="+- 0 334 331"/>
                            <a:gd name="T21" fmla="*/ T20 w 51"/>
                            <a:gd name="T22" fmla="+- 0 15648 15597"/>
                            <a:gd name="T23" fmla="*/ 15648 h 51"/>
                            <a:gd name="T24" fmla="+- 0 338 331"/>
                            <a:gd name="T25" fmla="*/ T24 w 51"/>
                            <a:gd name="T26" fmla="+- 0 15648 15597"/>
                            <a:gd name="T27" fmla="*/ 15648 h 51"/>
                            <a:gd name="T28" fmla="+- 0 337 331"/>
                            <a:gd name="T29" fmla="*/ T28 w 51"/>
                            <a:gd name="T30" fmla="+- 0 15645 15597"/>
                            <a:gd name="T31" fmla="*/ 15645 h 51"/>
                            <a:gd name="T32" fmla="+- 0 338 331"/>
                            <a:gd name="T33" fmla="*/ T32 w 51"/>
                            <a:gd name="T34" fmla="+- 0 15645 15597"/>
                            <a:gd name="T35" fmla="*/ 15645 h 51"/>
                            <a:gd name="T36" fmla="+- 0 338 331"/>
                            <a:gd name="T37" fmla="*/ T36 w 51"/>
                            <a:gd name="T38" fmla="+- 0 15648 15597"/>
                            <a:gd name="T39" fmla="*/ 15648 h 51"/>
                            <a:gd name="T40" fmla="+- 0 383 331"/>
                            <a:gd name="T41" fmla="*/ T40 w 51"/>
                            <a:gd name="T42" fmla="+- 0 15618 15597"/>
                            <a:gd name="T43" fmla="*/ 15618 h 51"/>
                            <a:gd name="T44" fmla="+- 0 384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  <a:gd name="T52" fmla="+- 0 383 331"/>
                            <a:gd name="T53" fmla="*/ T52 w 51"/>
                            <a:gd name="T54" fmla="+- 0 15615 15597"/>
                            <a:gd name="T55" fmla="*/ 15615 h 51"/>
                            <a:gd name="T56" fmla="+- 0 382 331"/>
                            <a:gd name="T57" fmla="*/ T56 w 51"/>
                            <a:gd name="T58" fmla="+- 0 15617 15597"/>
                            <a:gd name="T59" fmla="*/ 15617 h 51"/>
                            <a:gd name="T60" fmla="+- 0 381 331"/>
                            <a:gd name="T61" fmla="*/ T60 w 51"/>
                            <a:gd name="T62" fmla="+- 0 15617 15597"/>
                            <a:gd name="T63" fmla="*/ 15617 h 51"/>
                            <a:gd name="T64" fmla="+- 0 337 331"/>
                            <a:gd name="T65" fmla="*/ T64 w 51"/>
                            <a:gd name="T66" fmla="+- 0 15645 15597"/>
                            <a:gd name="T67" fmla="*/ 15645 h 51"/>
                            <a:gd name="T68" fmla="+- 0 336 331"/>
                            <a:gd name="T69" fmla="*/ T68 w 51"/>
                            <a:gd name="T70" fmla="+- 0 15645 15597"/>
                            <a:gd name="T71" fmla="*/ 15645 h 51"/>
                            <a:gd name="T72" fmla="+- 0 335 331"/>
                            <a:gd name="T73" fmla="*/ T72 w 51"/>
                            <a:gd name="T74" fmla="+- 0 15642 15597"/>
                            <a:gd name="T75" fmla="*/ 15642 h 51"/>
                            <a:gd name="T76" fmla="+- 0 334 331"/>
                            <a:gd name="T77" fmla="*/ T76 w 51"/>
                            <a:gd name="T78" fmla="+- 0 15642 15597"/>
                            <a:gd name="T79" fmla="*/ 15642 h 51"/>
                            <a:gd name="T80" fmla="+- 0 334 331"/>
                            <a:gd name="T81" fmla="*/ T80 w 51"/>
                            <a:gd name="T82" fmla="+- 0 15641 15597"/>
                            <a:gd name="T83" fmla="*/ 15641 h 51"/>
                            <a:gd name="T84" fmla="+- 0 368 331"/>
                            <a:gd name="T85" fmla="*/ T84 w 51"/>
                            <a:gd name="T86" fmla="+- 0 15599 15597"/>
                            <a:gd name="T87" fmla="*/ 15599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0" y="45"/>
                              </a:lnTo>
                              <a:lnTo>
                                <a:pt x="1" y="46"/>
                              </a:lnTo>
                              <a:lnTo>
                                <a:pt x="3" y="45"/>
                              </a:lnTo>
                              <a:lnTo>
                                <a:pt x="3" y="51"/>
                              </a:lnTo>
                              <a:lnTo>
                                <a:pt x="7" y="51"/>
                              </a:lnTo>
                              <a:lnTo>
                                <a:pt x="6" y="48"/>
                              </a:lnTo>
                              <a:lnTo>
                                <a:pt x="7" y="48"/>
                              </a:lnTo>
                              <a:lnTo>
                                <a:pt x="7" y="51"/>
                              </a:lnTo>
                              <a:lnTo>
                                <a:pt x="52" y="21"/>
                              </a:lnTo>
                              <a:lnTo>
                                <a:pt x="53" y="18"/>
                              </a:lnTo>
                              <a:lnTo>
                                <a:pt x="41" y="11"/>
                              </a:lnTo>
                              <a:lnTo>
                                <a:pt x="52" y="18"/>
                              </a:lnTo>
                              <a:lnTo>
                                <a:pt x="51" y="20"/>
                              </a:lnTo>
                              <a:lnTo>
                                <a:pt x="50" y="20"/>
                              </a:lnTo>
                              <a:lnTo>
                                <a:pt x="6" y="48"/>
                              </a:lnTo>
                              <a:lnTo>
                                <a:pt x="5" y="48"/>
                              </a:lnTo>
                              <a:lnTo>
                                <a:pt x="4" y="45"/>
                              </a:lnTo>
                              <a:lnTo>
                                <a:pt x="3" y="45"/>
                              </a:lnTo>
                              <a:lnTo>
                                <a:pt x="3" y="44"/>
                              </a:lnTo>
                              <a:lnTo>
                                <a:pt x="3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46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2 331"/>
                            <a:gd name="T1" fmla="*/ T0 w 51"/>
                            <a:gd name="T2" fmla="+- 0 15608 15597"/>
                            <a:gd name="T3" fmla="*/ 15608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70 331"/>
                            <a:gd name="T9" fmla="*/ T8 w 51"/>
                            <a:gd name="T10" fmla="+- 0 15601 15597"/>
                            <a:gd name="T11" fmla="*/ 15601 h 51"/>
                            <a:gd name="T12" fmla="+- 0 368 331"/>
                            <a:gd name="T13" fmla="*/ T12 w 51"/>
                            <a:gd name="T14" fmla="+- 0 15600 15597"/>
                            <a:gd name="T15" fmla="*/ 15600 h 51"/>
                            <a:gd name="T16" fmla="+- 0 368 331"/>
                            <a:gd name="T17" fmla="*/ T16 w 51"/>
                            <a:gd name="T18" fmla="+- 0 15599 15597"/>
                            <a:gd name="T19" fmla="*/ 15599 h 51"/>
                            <a:gd name="T20" fmla="+- 0 334 331"/>
                            <a:gd name="T21" fmla="*/ T20 w 51"/>
                            <a:gd name="T22" fmla="+- 0 15641 15597"/>
                            <a:gd name="T23" fmla="*/ 15641 h 51"/>
                            <a:gd name="T24" fmla="+- 0 334 331"/>
                            <a:gd name="T25" fmla="*/ T24 w 51"/>
                            <a:gd name="T26" fmla="+- 0 15642 15597"/>
                            <a:gd name="T27" fmla="*/ 15642 h 51"/>
                            <a:gd name="T28" fmla="+- 0 368 331"/>
                            <a:gd name="T29" fmla="*/ T28 w 51"/>
                            <a:gd name="T30" fmla="+- 0 15602 15597"/>
                            <a:gd name="T31" fmla="*/ 15602 h 51"/>
                            <a:gd name="T32" fmla="+- 0 370 331"/>
                            <a:gd name="T33" fmla="*/ T32 w 51"/>
                            <a:gd name="T34" fmla="+- 0 15610 15597"/>
                            <a:gd name="T35" fmla="*/ 15610 h 51"/>
                            <a:gd name="T36" fmla="+- 0 381 331"/>
                            <a:gd name="T37" fmla="*/ T36 w 51"/>
                            <a:gd name="T38" fmla="+- 0 15617 15597"/>
                            <a:gd name="T39" fmla="*/ 15617 h 51"/>
                            <a:gd name="T40" fmla="+- 0 382 331"/>
                            <a:gd name="T41" fmla="*/ T40 w 51"/>
                            <a:gd name="T42" fmla="+- 0 15617 15597"/>
                            <a:gd name="T43" fmla="*/ 15617 h 51"/>
                            <a:gd name="T44" fmla="+- 0 383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41" y="11"/>
                              </a:moveTo>
                              <a:lnTo>
                                <a:pt x="39" y="2"/>
                              </a:lnTo>
                              <a:lnTo>
                                <a:pt x="39" y="4"/>
                              </a:lnTo>
                              <a:lnTo>
                                <a:pt x="37" y="3"/>
                              </a:lnTo>
                              <a:lnTo>
                                <a:pt x="37" y="2"/>
                              </a:lnTo>
                              <a:lnTo>
                                <a:pt x="3" y="44"/>
                              </a:lnTo>
                              <a:lnTo>
                                <a:pt x="3" y="45"/>
                              </a:lnTo>
                              <a:lnTo>
                                <a:pt x="37" y="5"/>
                              </a:lnTo>
                              <a:lnTo>
                                <a:pt x="39" y="13"/>
                              </a:lnTo>
                              <a:lnTo>
                                <a:pt x="50" y="20"/>
                              </a:lnTo>
                              <a:lnTo>
                                <a:pt x="51" y="20"/>
                              </a:lnTo>
                              <a:lnTo>
                                <a:pt x="52" y="18"/>
                              </a:lnTo>
                              <a:lnTo>
                                <a:pt x="41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2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9" y="15504"/>
                          <a:ext cx="119" cy="11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3" name="Freeform 44"/>
                      <wps:cNvSpPr>
                        <a:spLocks/>
                      </wps:cNvSpPr>
                      <wps:spPr bwMode="auto">
                        <a:xfrm>
                          <a:off x="458" y="15505"/>
                          <a:ext cx="11" cy="10"/>
                        </a:xfrm>
                        <a:custGeom>
                          <a:avLst/>
                          <a:gdLst>
                            <a:gd name="T0" fmla="+- 0 458 458"/>
                            <a:gd name="T1" fmla="*/ T0 w 11"/>
                            <a:gd name="T2" fmla="+- 0 15515 15505"/>
                            <a:gd name="T3" fmla="*/ 15515 h 10"/>
                            <a:gd name="T4" fmla="+- 0 469 458"/>
                            <a:gd name="T5" fmla="*/ T4 w 11"/>
                            <a:gd name="T6" fmla="+- 0 15505 15505"/>
                            <a:gd name="T7" fmla="*/ 15505 h 10"/>
                            <a:gd name="T8" fmla="+- 0 458 458"/>
                            <a:gd name="T9" fmla="*/ T8 w 11"/>
                            <a:gd name="T10" fmla="+- 0 15515 15505"/>
                            <a:gd name="T11" fmla="*/ 1551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" h="10">
                              <a:moveTo>
                                <a:pt x="0" y="1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43"/>
                      <wps:cNvSpPr>
                        <a:spLocks/>
                      </wps:cNvSpPr>
                      <wps:spPr bwMode="auto">
                        <a:xfrm>
                          <a:off x="384" y="15609"/>
                          <a:ext cx="9" cy="7"/>
                        </a:xfrm>
                        <a:custGeom>
                          <a:avLst/>
                          <a:gdLst>
                            <a:gd name="T0" fmla="+- 0 384 384"/>
                            <a:gd name="T1" fmla="*/ T0 w 9"/>
                            <a:gd name="T2" fmla="+- 0 15615 15609"/>
                            <a:gd name="T3" fmla="*/ 15615 h 7"/>
                            <a:gd name="T4" fmla="+- 0 393 384"/>
                            <a:gd name="T5" fmla="*/ T4 w 9"/>
                            <a:gd name="T6" fmla="+- 0 15609 15609"/>
                            <a:gd name="T7" fmla="*/ 15609 h 7"/>
                            <a:gd name="T8" fmla="+- 0 384 384"/>
                            <a:gd name="T9" fmla="*/ T8 w 9"/>
                            <a:gd name="T10" fmla="+- 0 15615 15609"/>
                            <a:gd name="T11" fmla="*/ 15615 h 7"/>
                            <a:gd name="T12" fmla="+- 0 384 384"/>
                            <a:gd name="T13" fmla="*/ T12 w 9"/>
                            <a:gd name="T14" fmla="+- 0 15615 15609"/>
                            <a:gd name="T15" fmla="*/ 15615 h 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" h="7">
                              <a:moveTo>
                                <a:pt x="0" y="6"/>
                              </a:moveTo>
                              <a:lnTo>
                                <a:pt x="9" y="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42"/>
                      <wps:cNvSpPr>
                        <a:spLocks/>
                      </wps:cNvSpPr>
                      <wps:spPr bwMode="auto">
                        <a:xfrm>
                          <a:off x="372" y="15514"/>
                          <a:ext cx="117" cy="102"/>
                        </a:xfrm>
                        <a:custGeom>
                          <a:avLst/>
                          <a:gdLst>
                            <a:gd name="T0" fmla="+- 0 489 372"/>
                            <a:gd name="T1" fmla="*/ T0 w 117"/>
                            <a:gd name="T2" fmla="+- 0 15526 15514"/>
                            <a:gd name="T3" fmla="*/ 15526 h 102"/>
                            <a:gd name="T4" fmla="+- 0 489 372"/>
                            <a:gd name="T5" fmla="*/ T4 w 117"/>
                            <a:gd name="T6" fmla="+- 0 15524 15514"/>
                            <a:gd name="T7" fmla="*/ 15524 h 102"/>
                            <a:gd name="T8" fmla="+- 0 483 372"/>
                            <a:gd name="T9" fmla="*/ T8 w 117"/>
                            <a:gd name="T10" fmla="+- 0 15514 15514"/>
                            <a:gd name="T11" fmla="*/ 15514 h 102"/>
                            <a:gd name="T12" fmla="+- 0 487 372"/>
                            <a:gd name="T13" fmla="*/ T12 w 117"/>
                            <a:gd name="T14" fmla="+- 0 15524 15514"/>
                            <a:gd name="T15" fmla="*/ 15524 h 102"/>
                            <a:gd name="T16" fmla="+- 0 486 372"/>
                            <a:gd name="T17" fmla="*/ T16 w 117"/>
                            <a:gd name="T18" fmla="+- 0 15525 15514"/>
                            <a:gd name="T19" fmla="*/ 15525 h 102"/>
                            <a:gd name="T20" fmla="+- 0 482 372"/>
                            <a:gd name="T21" fmla="*/ T20 w 117"/>
                            <a:gd name="T22" fmla="+- 0 15529 15514"/>
                            <a:gd name="T23" fmla="*/ 15529 h 102"/>
                            <a:gd name="T24" fmla="+- 0 469 372"/>
                            <a:gd name="T25" fmla="*/ T24 w 117"/>
                            <a:gd name="T26" fmla="+- 0 15541 15514"/>
                            <a:gd name="T27" fmla="*/ 15541 h 102"/>
                            <a:gd name="T28" fmla="+- 0 450 372"/>
                            <a:gd name="T29" fmla="*/ T28 w 117"/>
                            <a:gd name="T30" fmla="+- 0 15558 15514"/>
                            <a:gd name="T31" fmla="*/ 15558 h 102"/>
                            <a:gd name="T32" fmla="+- 0 429 372"/>
                            <a:gd name="T33" fmla="*/ T32 w 117"/>
                            <a:gd name="T34" fmla="+- 0 15577 15514"/>
                            <a:gd name="T35" fmla="*/ 15577 h 102"/>
                            <a:gd name="T36" fmla="+- 0 409 372"/>
                            <a:gd name="T37" fmla="*/ T36 w 117"/>
                            <a:gd name="T38" fmla="+- 0 15595 15514"/>
                            <a:gd name="T39" fmla="*/ 15595 h 102"/>
                            <a:gd name="T40" fmla="+- 0 393 372"/>
                            <a:gd name="T41" fmla="*/ T40 w 117"/>
                            <a:gd name="T42" fmla="+- 0 15609 15514"/>
                            <a:gd name="T43" fmla="*/ 15609 h 102"/>
                            <a:gd name="T44" fmla="+- 0 384 372"/>
                            <a:gd name="T45" fmla="*/ T44 w 117"/>
                            <a:gd name="T46" fmla="+- 0 15615 15514"/>
                            <a:gd name="T47" fmla="*/ 15615 h 102"/>
                            <a:gd name="T48" fmla="+- 0 384 372"/>
                            <a:gd name="T49" fmla="*/ T48 w 117"/>
                            <a:gd name="T50" fmla="+- 0 15615 15514"/>
                            <a:gd name="T51" fmla="*/ 15615 h 102"/>
                            <a:gd name="T52" fmla="+- 0 372 372"/>
                            <a:gd name="T53" fmla="*/ T52 w 117"/>
                            <a:gd name="T54" fmla="+- 0 15609 15514"/>
                            <a:gd name="T55" fmla="*/ 15609 h 102"/>
                            <a:gd name="T56" fmla="+- 0 383 372"/>
                            <a:gd name="T57" fmla="*/ T56 w 117"/>
                            <a:gd name="T58" fmla="+- 0 15615 15514"/>
                            <a:gd name="T59" fmla="*/ 15615 h 102"/>
                            <a:gd name="T60" fmla="+- 0 395 372"/>
                            <a:gd name="T61" fmla="*/ T60 w 117"/>
                            <a:gd name="T62" fmla="+- 0 15610 15514"/>
                            <a:gd name="T63" fmla="*/ 15610 h 102"/>
                            <a:gd name="T64" fmla="+- 0 411 372"/>
                            <a:gd name="T65" fmla="*/ T64 w 117"/>
                            <a:gd name="T66" fmla="+- 0 15596 15514"/>
                            <a:gd name="T67" fmla="*/ 15596 h 102"/>
                            <a:gd name="T68" fmla="+- 0 431 372"/>
                            <a:gd name="T69" fmla="*/ T68 w 117"/>
                            <a:gd name="T70" fmla="+- 0 15579 15514"/>
                            <a:gd name="T71" fmla="*/ 15579 h 102"/>
                            <a:gd name="T72" fmla="+- 0 452 372"/>
                            <a:gd name="T73" fmla="*/ T72 w 117"/>
                            <a:gd name="T74" fmla="+- 0 15561 15514"/>
                            <a:gd name="T75" fmla="*/ 15561 h 102"/>
                            <a:gd name="T76" fmla="+- 0 470 372"/>
                            <a:gd name="T77" fmla="*/ T76 w 117"/>
                            <a:gd name="T78" fmla="+- 0 15544 15514"/>
                            <a:gd name="T79" fmla="*/ 15544 h 102"/>
                            <a:gd name="T80" fmla="+- 0 483 372"/>
                            <a:gd name="T81" fmla="*/ T80 w 117"/>
                            <a:gd name="T82" fmla="+- 0 15531 15514"/>
                            <a:gd name="T83" fmla="*/ 15531 h 102"/>
                            <a:gd name="T84" fmla="+- 0 487 372"/>
                            <a:gd name="T85" fmla="*/ T84 w 117"/>
                            <a:gd name="T86" fmla="+- 0 15526 15514"/>
                            <a:gd name="T87" fmla="*/ 15526 h 102"/>
                            <a:gd name="T88" fmla="+- 0 489 372"/>
                            <a:gd name="T89" fmla="*/ T88 w 117"/>
                            <a:gd name="T90" fmla="+- 0 15526 15514"/>
                            <a:gd name="T91" fmla="*/ 15526 h 1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17" h="102">
                              <a:moveTo>
                                <a:pt x="117" y="12"/>
                              </a:moveTo>
                              <a:lnTo>
                                <a:pt x="117" y="10"/>
                              </a:lnTo>
                              <a:lnTo>
                                <a:pt x="111" y="0"/>
                              </a:lnTo>
                              <a:lnTo>
                                <a:pt x="115" y="10"/>
                              </a:lnTo>
                              <a:lnTo>
                                <a:pt x="114" y="11"/>
                              </a:lnTo>
                              <a:lnTo>
                                <a:pt x="110" y="15"/>
                              </a:lnTo>
                              <a:lnTo>
                                <a:pt x="97" y="27"/>
                              </a:lnTo>
                              <a:lnTo>
                                <a:pt x="78" y="44"/>
                              </a:lnTo>
                              <a:lnTo>
                                <a:pt x="57" y="63"/>
                              </a:lnTo>
                              <a:lnTo>
                                <a:pt x="37" y="81"/>
                              </a:lnTo>
                              <a:lnTo>
                                <a:pt x="21" y="95"/>
                              </a:lnTo>
                              <a:lnTo>
                                <a:pt x="12" y="101"/>
                              </a:lnTo>
                              <a:lnTo>
                                <a:pt x="0" y="95"/>
                              </a:lnTo>
                              <a:lnTo>
                                <a:pt x="11" y="101"/>
                              </a:lnTo>
                              <a:lnTo>
                                <a:pt x="23" y="96"/>
                              </a:lnTo>
                              <a:lnTo>
                                <a:pt x="39" y="82"/>
                              </a:lnTo>
                              <a:lnTo>
                                <a:pt x="59" y="65"/>
                              </a:lnTo>
                              <a:lnTo>
                                <a:pt x="80" y="47"/>
                              </a:lnTo>
                              <a:lnTo>
                                <a:pt x="98" y="30"/>
                              </a:lnTo>
                              <a:lnTo>
                                <a:pt x="111" y="17"/>
                              </a:lnTo>
                              <a:lnTo>
                                <a:pt x="115" y="12"/>
                              </a:lnTo>
                              <a:lnTo>
                                <a:pt x="117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41"/>
                      <wps:cNvSpPr>
                        <a:spLocks/>
                      </wps:cNvSpPr>
                      <wps:spPr bwMode="auto">
                        <a:xfrm>
                          <a:off x="367" y="15503"/>
                          <a:ext cx="103" cy="115"/>
                        </a:xfrm>
                        <a:custGeom>
                          <a:avLst/>
                          <a:gdLst>
                            <a:gd name="T0" fmla="+- 0 370 367"/>
                            <a:gd name="T1" fmla="*/ T0 w 103"/>
                            <a:gd name="T2" fmla="+- 0 15599 15503"/>
                            <a:gd name="T3" fmla="*/ 15599 h 115"/>
                            <a:gd name="T4" fmla="+- 0 374 367"/>
                            <a:gd name="T5" fmla="*/ T4 w 103"/>
                            <a:gd name="T6" fmla="+- 0 15595 15503"/>
                            <a:gd name="T7" fmla="*/ 15595 h 115"/>
                            <a:gd name="T8" fmla="+- 0 386 367"/>
                            <a:gd name="T9" fmla="*/ T8 w 103"/>
                            <a:gd name="T10" fmla="+- 0 15584 15503"/>
                            <a:gd name="T11" fmla="*/ 15584 h 115"/>
                            <a:gd name="T12" fmla="+- 0 402 367"/>
                            <a:gd name="T13" fmla="*/ T12 w 103"/>
                            <a:gd name="T14" fmla="+- 0 15567 15503"/>
                            <a:gd name="T15" fmla="*/ 15567 h 115"/>
                            <a:gd name="T16" fmla="+- 0 421 367"/>
                            <a:gd name="T17" fmla="*/ T16 w 103"/>
                            <a:gd name="T18" fmla="+- 0 15549 15503"/>
                            <a:gd name="T19" fmla="*/ 15549 h 115"/>
                            <a:gd name="T20" fmla="+- 0 440 367"/>
                            <a:gd name="T21" fmla="*/ T20 w 103"/>
                            <a:gd name="T22" fmla="+- 0 15531 15503"/>
                            <a:gd name="T23" fmla="*/ 15531 h 115"/>
                            <a:gd name="T24" fmla="+- 0 458 367"/>
                            <a:gd name="T25" fmla="*/ T24 w 103"/>
                            <a:gd name="T26" fmla="+- 0 15515 15503"/>
                            <a:gd name="T27" fmla="*/ 15515 h 115"/>
                            <a:gd name="T28" fmla="+- 0 469 367"/>
                            <a:gd name="T29" fmla="*/ T28 w 103"/>
                            <a:gd name="T30" fmla="+- 0 15505 15503"/>
                            <a:gd name="T31" fmla="*/ 15505 h 115"/>
                            <a:gd name="T32" fmla="+- 0 458 367"/>
                            <a:gd name="T33" fmla="*/ T32 w 103"/>
                            <a:gd name="T34" fmla="+- 0 15515 15503"/>
                            <a:gd name="T35" fmla="*/ 15515 h 115"/>
                            <a:gd name="T36" fmla="+- 0 470 367"/>
                            <a:gd name="T37" fmla="*/ T36 w 103"/>
                            <a:gd name="T38" fmla="+- 0 15506 15503"/>
                            <a:gd name="T39" fmla="*/ 15506 h 115"/>
                            <a:gd name="T40" fmla="+- 0 471 367"/>
                            <a:gd name="T41" fmla="*/ T40 w 103"/>
                            <a:gd name="T42" fmla="+- 0 15505 15503"/>
                            <a:gd name="T43" fmla="*/ 15505 h 115"/>
                            <a:gd name="T44" fmla="+- 0 469 367"/>
                            <a:gd name="T45" fmla="*/ T44 w 103"/>
                            <a:gd name="T46" fmla="+- 0 15503 15503"/>
                            <a:gd name="T47" fmla="*/ 15503 h 115"/>
                            <a:gd name="T48" fmla="+- 0 455 367"/>
                            <a:gd name="T49" fmla="*/ T48 w 103"/>
                            <a:gd name="T50" fmla="+- 0 15514 15503"/>
                            <a:gd name="T51" fmla="*/ 15514 h 115"/>
                            <a:gd name="T52" fmla="+- 0 437 367"/>
                            <a:gd name="T53" fmla="*/ T52 w 103"/>
                            <a:gd name="T54" fmla="+- 0 15530 15503"/>
                            <a:gd name="T55" fmla="*/ 15530 h 115"/>
                            <a:gd name="T56" fmla="+- 0 418 367"/>
                            <a:gd name="T57" fmla="*/ T56 w 103"/>
                            <a:gd name="T58" fmla="+- 0 15548 15503"/>
                            <a:gd name="T59" fmla="*/ 15548 h 115"/>
                            <a:gd name="T60" fmla="+- 0 399 367"/>
                            <a:gd name="T61" fmla="*/ T60 w 103"/>
                            <a:gd name="T62" fmla="+- 0 15567 15503"/>
                            <a:gd name="T63" fmla="*/ 15567 h 115"/>
                            <a:gd name="T64" fmla="+- 0 383 367"/>
                            <a:gd name="T65" fmla="*/ T64 w 103"/>
                            <a:gd name="T66" fmla="+- 0 15583 15503"/>
                            <a:gd name="T67" fmla="*/ 15583 h 115"/>
                            <a:gd name="T68" fmla="+- 0 372 367"/>
                            <a:gd name="T69" fmla="*/ T68 w 103"/>
                            <a:gd name="T70" fmla="+- 0 15594 15503"/>
                            <a:gd name="T71" fmla="*/ 15594 h 115"/>
                            <a:gd name="T72" fmla="+- 0 368 367"/>
                            <a:gd name="T73" fmla="*/ T72 w 103"/>
                            <a:gd name="T74" fmla="+- 0 15598 15503"/>
                            <a:gd name="T75" fmla="*/ 15598 h 115"/>
                            <a:gd name="T76" fmla="+- 0 367 367"/>
                            <a:gd name="T77" fmla="*/ T76 w 103"/>
                            <a:gd name="T78" fmla="+- 0 15599 15503"/>
                            <a:gd name="T79" fmla="*/ 15599 h 115"/>
                            <a:gd name="T80" fmla="+- 0 370 367"/>
                            <a:gd name="T81" fmla="*/ T80 w 103"/>
                            <a:gd name="T82" fmla="+- 0 15611 15503"/>
                            <a:gd name="T83" fmla="*/ 15611 h 115"/>
                            <a:gd name="T84" fmla="+- 0 382 367"/>
                            <a:gd name="T85" fmla="*/ T84 w 103"/>
                            <a:gd name="T86" fmla="+- 0 15617 15503"/>
                            <a:gd name="T87" fmla="*/ 15617 h 115"/>
                            <a:gd name="T88" fmla="+- 0 384 367"/>
                            <a:gd name="T89" fmla="*/ T88 w 103"/>
                            <a:gd name="T90" fmla="+- 0 15618 15503"/>
                            <a:gd name="T91" fmla="*/ 15618 h 115"/>
                            <a:gd name="T92" fmla="+- 0 384 367"/>
                            <a:gd name="T93" fmla="*/ T92 w 103"/>
                            <a:gd name="T94" fmla="+- 0 15618 15503"/>
                            <a:gd name="T95" fmla="*/ 15618 h 115"/>
                            <a:gd name="T96" fmla="+- 0 395 367"/>
                            <a:gd name="T97" fmla="*/ T96 w 103"/>
                            <a:gd name="T98" fmla="+- 0 15610 15503"/>
                            <a:gd name="T99" fmla="*/ 15610 h 115"/>
                            <a:gd name="T100" fmla="+- 0 384 367"/>
                            <a:gd name="T101" fmla="*/ T100 w 103"/>
                            <a:gd name="T102" fmla="+- 0 15615 15503"/>
                            <a:gd name="T103" fmla="*/ 15615 h 115"/>
                            <a:gd name="T104" fmla="+- 0 383 367"/>
                            <a:gd name="T105" fmla="*/ T104 w 103"/>
                            <a:gd name="T106" fmla="+- 0 15615 15503"/>
                            <a:gd name="T107" fmla="*/ 15615 h 115"/>
                            <a:gd name="T108" fmla="+- 0 372 367"/>
                            <a:gd name="T109" fmla="*/ T108 w 103"/>
                            <a:gd name="T110" fmla="+- 0 15609 15503"/>
                            <a:gd name="T111" fmla="*/ 15609 h 115"/>
                            <a:gd name="T112" fmla="+- 0 370 367"/>
                            <a:gd name="T113" fmla="*/ T112 w 103"/>
                            <a:gd name="T114" fmla="+- 0 15600 15503"/>
                            <a:gd name="T115" fmla="*/ 15600 h 115"/>
                            <a:gd name="T116" fmla="+- 0 370 367"/>
                            <a:gd name="T117" fmla="*/ T116 w 103"/>
                            <a:gd name="T118" fmla="+- 0 15599 15503"/>
                            <a:gd name="T119" fmla="*/ 15599 h 115"/>
                            <a:gd name="T120" fmla="+- 0 370 367"/>
                            <a:gd name="T121" fmla="*/ T120 w 103"/>
                            <a:gd name="T122" fmla="+- 0 15599 15503"/>
                            <a:gd name="T123" fmla="*/ 15599 h 1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3" h="115">
                              <a:moveTo>
                                <a:pt x="3" y="96"/>
                              </a:moveTo>
                              <a:lnTo>
                                <a:pt x="7" y="92"/>
                              </a:lnTo>
                              <a:lnTo>
                                <a:pt x="19" y="81"/>
                              </a:lnTo>
                              <a:lnTo>
                                <a:pt x="35" y="64"/>
                              </a:lnTo>
                              <a:lnTo>
                                <a:pt x="54" y="46"/>
                              </a:lnTo>
                              <a:lnTo>
                                <a:pt x="73" y="28"/>
                              </a:lnTo>
                              <a:lnTo>
                                <a:pt x="91" y="12"/>
                              </a:lnTo>
                              <a:lnTo>
                                <a:pt x="102" y="2"/>
                              </a:lnTo>
                              <a:lnTo>
                                <a:pt x="91" y="12"/>
                              </a:lnTo>
                              <a:lnTo>
                                <a:pt x="103" y="3"/>
                              </a:lnTo>
                              <a:lnTo>
                                <a:pt x="104" y="2"/>
                              </a:lnTo>
                              <a:lnTo>
                                <a:pt x="102" y="0"/>
                              </a:lnTo>
                              <a:lnTo>
                                <a:pt x="88" y="11"/>
                              </a:lnTo>
                              <a:lnTo>
                                <a:pt x="70" y="27"/>
                              </a:lnTo>
                              <a:lnTo>
                                <a:pt x="51" y="45"/>
                              </a:lnTo>
                              <a:lnTo>
                                <a:pt x="32" y="64"/>
                              </a:lnTo>
                              <a:lnTo>
                                <a:pt x="16" y="80"/>
                              </a:lnTo>
                              <a:lnTo>
                                <a:pt x="5" y="91"/>
                              </a:lnTo>
                              <a:lnTo>
                                <a:pt x="1" y="95"/>
                              </a:lnTo>
                              <a:lnTo>
                                <a:pt x="0" y="96"/>
                              </a:lnTo>
                              <a:lnTo>
                                <a:pt x="3" y="108"/>
                              </a:lnTo>
                              <a:lnTo>
                                <a:pt x="15" y="114"/>
                              </a:lnTo>
                              <a:lnTo>
                                <a:pt x="17" y="115"/>
                              </a:lnTo>
                              <a:lnTo>
                                <a:pt x="28" y="107"/>
                              </a:lnTo>
                              <a:lnTo>
                                <a:pt x="17" y="112"/>
                              </a:lnTo>
                              <a:lnTo>
                                <a:pt x="16" y="112"/>
                              </a:lnTo>
                              <a:lnTo>
                                <a:pt x="5" y="106"/>
                              </a:lnTo>
                              <a:lnTo>
                                <a:pt x="3" y="97"/>
                              </a:lnTo>
                              <a:lnTo>
                                <a:pt x="3" y="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40"/>
                      <wps:cNvSpPr>
                        <a:spLocks/>
                      </wps:cNvSpPr>
                      <wps:spPr bwMode="auto">
                        <a:xfrm>
                          <a:off x="370" y="15599"/>
                          <a:ext cx="2" cy="10"/>
                        </a:xfrm>
                        <a:custGeom>
                          <a:avLst/>
                          <a:gdLst>
                            <a:gd name="T0" fmla="+- 0 370 370"/>
                            <a:gd name="T1" fmla="*/ T0 w 2"/>
                            <a:gd name="T2" fmla="+- 0 15600 15599"/>
                            <a:gd name="T3" fmla="*/ 15600 h 10"/>
                            <a:gd name="T4" fmla="+- 0 372 370"/>
                            <a:gd name="T5" fmla="*/ T4 w 2"/>
                            <a:gd name="T6" fmla="+- 0 15609 15599"/>
                            <a:gd name="T7" fmla="*/ 15609 h 10"/>
                            <a:gd name="T8" fmla="+- 0 370 370"/>
                            <a:gd name="T9" fmla="*/ T8 w 2"/>
                            <a:gd name="T10" fmla="+- 0 15599 15599"/>
                            <a:gd name="T11" fmla="*/ 15599 h 10"/>
                            <a:gd name="T12" fmla="+- 0 370 370"/>
                            <a:gd name="T13" fmla="*/ T12 w 2"/>
                            <a:gd name="T14" fmla="+- 0 15599 15599"/>
                            <a:gd name="T15" fmla="*/ 15599 h 10"/>
                            <a:gd name="T16" fmla="+- 0 370 370"/>
                            <a:gd name="T17" fmla="*/ T16 w 2"/>
                            <a:gd name="T18" fmla="+- 0 15600 15599"/>
                            <a:gd name="T19" fmla="*/ 1560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" h="10">
                              <a:moveTo>
                                <a:pt x="0" y="1"/>
                              </a:move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39"/>
                      <wps:cNvSpPr>
                        <a:spLocks/>
                      </wps:cNvSpPr>
                      <wps:spPr bwMode="auto">
                        <a:xfrm>
                          <a:off x="469" y="15503"/>
                          <a:ext cx="18" cy="22"/>
                        </a:xfrm>
                        <a:custGeom>
                          <a:avLst/>
                          <a:gdLst>
                            <a:gd name="T0" fmla="+- 0 470 469"/>
                            <a:gd name="T1" fmla="*/ T0 w 18"/>
                            <a:gd name="T2" fmla="+- 0 15503 15503"/>
                            <a:gd name="T3" fmla="*/ 15503 h 22"/>
                            <a:gd name="T4" fmla="+- 0 469 469"/>
                            <a:gd name="T5" fmla="*/ T4 w 18"/>
                            <a:gd name="T6" fmla="+- 0 15503 15503"/>
                            <a:gd name="T7" fmla="*/ 15503 h 22"/>
                            <a:gd name="T8" fmla="+- 0 471 469"/>
                            <a:gd name="T9" fmla="*/ T8 w 18"/>
                            <a:gd name="T10" fmla="+- 0 15505 15503"/>
                            <a:gd name="T11" fmla="*/ 15505 h 22"/>
                            <a:gd name="T12" fmla="+- 0 470 469"/>
                            <a:gd name="T13" fmla="*/ T12 w 18"/>
                            <a:gd name="T14" fmla="+- 0 15506 15503"/>
                            <a:gd name="T15" fmla="*/ 15506 h 22"/>
                            <a:gd name="T16" fmla="+- 0 481 469"/>
                            <a:gd name="T17" fmla="*/ T16 w 18"/>
                            <a:gd name="T18" fmla="+- 0 15516 15503"/>
                            <a:gd name="T19" fmla="*/ 15516 h 22"/>
                            <a:gd name="T20" fmla="+- 0 486 469"/>
                            <a:gd name="T21" fmla="*/ T20 w 18"/>
                            <a:gd name="T22" fmla="+- 0 15525 15503"/>
                            <a:gd name="T23" fmla="*/ 15525 h 22"/>
                            <a:gd name="T24" fmla="+- 0 487 469"/>
                            <a:gd name="T25" fmla="*/ T24 w 18"/>
                            <a:gd name="T26" fmla="+- 0 15524 15503"/>
                            <a:gd name="T27" fmla="*/ 15524 h 22"/>
                            <a:gd name="T28" fmla="+- 0 483 469"/>
                            <a:gd name="T29" fmla="*/ T28 w 18"/>
                            <a:gd name="T30" fmla="+- 0 15514 15503"/>
                            <a:gd name="T31" fmla="*/ 15514 h 22"/>
                            <a:gd name="T32" fmla="+- 0 471 469"/>
                            <a:gd name="T33" fmla="*/ T32 w 18"/>
                            <a:gd name="T34" fmla="+- 0 15504 15503"/>
                            <a:gd name="T35" fmla="*/ 15504 h 22"/>
                            <a:gd name="T36" fmla="+- 0 470 469"/>
                            <a:gd name="T37" fmla="*/ T36 w 18"/>
                            <a:gd name="T38" fmla="+- 0 15503 15503"/>
                            <a:gd name="T39" fmla="*/ 15503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" y="0"/>
                              </a:moveTo>
                              <a:lnTo>
                                <a:pt x="0" y="0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12" y="13"/>
                              </a:lnTo>
                              <a:lnTo>
                                <a:pt x="17" y="22"/>
                              </a:lnTo>
                              <a:lnTo>
                                <a:pt x="18" y="21"/>
                              </a:lnTo>
                              <a:lnTo>
                                <a:pt x="14" y="11"/>
                              </a:lnTo>
                              <a:lnTo>
                                <a:pt x="2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8"/>
                      <wps:cNvSpPr>
                        <a:spLocks/>
                      </wps:cNvSpPr>
                      <wps:spPr bwMode="auto">
                        <a:xfrm>
                          <a:off x="483" y="15526"/>
                          <a:ext cx="6" cy="6"/>
                        </a:xfrm>
                        <a:custGeom>
                          <a:avLst/>
                          <a:gdLst>
                            <a:gd name="T0" fmla="+- 0 487 483"/>
                            <a:gd name="T1" fmla="*/ T0 w 6"/>
                            <a:gd name="T2" fmla="+- 0 15526 15526"/>
                            <a:gd name="T3" fmla="*/ 15526 h 6"/>
                            <a:gd name="T4" fmla="+- 0 483 483"/>
                            <a:gd name="T5" fmla="*/ T4 w 6"/>
                            <a:gd name="T6" fmla="+- 0 15531 15526"/>
                            <a:gd name="T7" fmla="*/ 15531 h 6"/>
                            <a:gd name="T8" fmla="+- 0 489 483"/>
                            <a:gd name="T9" fmla="*/ T8 w 6"/>
                            <a:gd name="T10" fmla="+- 0 15526 15526"/>
                            <a:gd name="T11" fmla="*/ 15526 h 6"/>
                            <a:gd name="T12" fmla="+- 0 487 483"/>
                            <a:gd name="T13" fmla="*/ T12 w 6"/>
                            <a:gd name="T14" fmla="+- 0 15526 15526"/>
                            <a:gd name="T15" fmla="*/ 15526 h 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" h="6">
                              <a:moveTo>
                                <a:pt x="4" y="0"/>
                              </a:moveTo>
                              <a:lnTo>
                                <a:pt x="0" y="5"/>
                              </a:lnTo>
                              <a:lnTo>
                                <a:pt x="6" y="0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8" y="15409"/>
                          <a:ext cx="117" cy="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1" name="Freeform 36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8 15408"/>
                            <a:gd name="T3" fmla="*/ 15498 h 112"/>
                            <a:gd name="T4" fmla="+- 0 477 477"/>
                            <a:gd name="T5" fmla="*/ T4 w 120"/>
                            <a:gd name="T6" fmla="+- 0 15498 15408"/>
                            <a:gd name="T7" fmla="*/ 15498 h 112"/>
                            <a:gd name="T8" fmla="+- 0 492 477"/>
                            <a:gd name="T9" fmla="*/ T8 w 120"/>
                            <a:gd name="T10" fmla="+- 0 15511 15408"/>
                            <a:gd name="T11" fmla="*/ 15511 h 112"/>
                            <a:gd name="T12" fmla="+- 0 479 477"/>
                            <a:gd name="T13" fmla="*/ T12 w 120"/>
                            <a:gd name="T14" fmla="+- 0 15498 15408"/>
                            <a:gd name="T15" fmla="*/ 1549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90"/>
                              </a:moveTo>
                              <a:lnTo>
                                <a:pt x="0" y="90"/>
                              </a:lnTo>
                              <a:lnTo>
                                <a:pt x="15" y="103"/>
                              </a:lnTo>
                              <a:lnTo>
                                <a:pt x="2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35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6 15408"/>
                            <a:gd name="T3" fmla="*/ 15496 h 112"/>
                            <a:gd name="T4" fmla="+- 0 480 477"/>
                            <a:gd name="T5" fmla="*/ T4 w 120"/>
                            <a:gd name="T6" fmla="+- 0 15497 15408"/>
                            <a:gd name="T7" fmla="*/ 15497 h 112"/>
                            <a:gd name="T8" fmla="+- 0 485 477"/>
                            <a:gd name="T9" fmla="*/ T8 w 120"/>
                            <a:gd name="T10" fmla="+- 0 15493 15408"/>
                            <a:gd name="T11" fmla="*/ 15493 h 112"/>
                            <a:gd name="T12" fmla="+- 0 498 477"/>
                            <a:gd name="T13" fmla="*/ T12 w 120"/>
                            <a:gd name="T14" fmla="+- 0 15480 15408"/>
                            <a:gd name="T15" fmla="*/ 15480 h 112"/>
                            <a:gd name="T16" fmla="+- 0 517 477"/>
                            <a:gd name="T17" fmla="*/ T16 w 120"/>
                            <a:gd name="T18" fmla="+- 0 15463 15408"/>
                            <a:gd name="T19" fmla="*/ 15463 h 112"/>
                            <a:gd name="T20" fmla="+- 0 538 477"/>
                            <a:gd name="T21" fmla="*/ T20 w 120"/>
                            <a:gd name="T22" fmla="+- 0 15444 15408"/>
                            <a:gd name="T23" fmla="*/ 15444 h 112"/>
                            <a:gd name="T24" fmla="+- 0 558 477"/>
                            <a:gd name="T25" fmla="*/ T24 w 120"/>
                            <a:gd name="T26" fmla="+- 0 15427 15408"/>
                            <a:gd name="T27" fmla="*/ 15427 h 112"/>
                            <a:gd name="T28" fmla="+- 0 573 477"/>
                            <a:gd name="T29" fmla="*/ T28 w 120"/>
                            <a:gd name="T30" fmla="+- 0 15415 15408"/>
                            <a:gd name="T31" fmla="*/ 15415 h 112"/>
                            <a:gd name="T32" fmla="+- 0 579 477"/>
                            <a:gd name="T33" fmla="*/ T32 w 120"/>
                            <a:gd name="T34" fmla="+- 0 15411 15408"/>
                            <a:gd name="T35" fmla="*/ 15411 h 112"/>
                            <a:gd name="T36" fmla="+- 0 573 477"/>
                            <a:gd name="T37" fmla="*/ T36 w 120"/>
                            <a:gd name="T38" fmla="+- 0 15415 15408"/>
                            <a:gd name="T39" fmla="*/ 15415 h 112"/>
                            <a:gd name="T40" fmla="+- 0 580 477"/>
                            <a:gd name="T41" fmla="*/ T40 w 120"/>
                            <a:gd name="T42" fmla="+- 0 15411 15408"/>
                            <a:gd name="T43" fmla="*/ 15411 h 112"/>
                            <a:gd name="T44" fmla="+- 0 590 477"/>
                            <a:gd name="T45" fmla="*/ T44 w 120"/>
                            <a:gd name="T46" fmla="+- 0 15417 15408"/>
                            <a:gd name="T47" fmla="*/ 15417 h 112"/>
                            <a:gd name="T48" fmla="+- 0 580 477"/>
                            <a:gd name="T49" fmla="*/ T48 w 120"/>
                            <a:gd name="T50" fmla="+- 0 15411 15408"/>
                            <a:gd name="T51" fmla="*/ 15411 h 112"/>
                            <a:gd name="T52" fmla="+- 0 579 477"/>
                            <a:gd name="T53" fmla="*/ T52 w 120"/>
                            <a:gd name="T54" fmla="+- 0 15408 15408"/>
                            <a:gd name="T55" fmla="*/ 15408 h 112"/>
                            <a:gd name="T56" fmla="+- 0 568 477"/>
                            <a:gd name="T57" fmla="*/ T56 w 120"/>
                            <a:gd name="T58" fmla="+- 0 15416 15408"/>
                            <a:gd name="T59" fmla="*/ 15416 h 112"/>
                            <a:gd name="T60" fmla="+- 0 551 477"/>
                            <a:gd name="T61" fmla="*/ T60 w 120"/>
                            <a:gd name="T62" fmla="+- 0 15430 15408"/>
                            <a:gd name="T63" fmla="*/ 15430 h 112"/>
                            <a:gd name="T64" fmla="+- 0 531 477"/>
                            <a:gd name="T65" fmla="*/ T64 w 120"/>
                            <a:gd name="T66" fmla="+- 0 15447 15408"/>
                            <a:gd name="T67" fmla="*/ 15447 h 112"/>
                            <a:gd name="T68" fmla="+- 0 510 477"/>
                            <a:gd name="T69" fmla="*/ T68 w 120"/>
                            <a:gd name="T70" fmla="+- 0 15465 15408"/>
                            <a:gd name="T71" fmla="*/ 15465 h 112"/>
                            <a:gd name="T72" fmla="+- 0 493 477"/>
                            <a:gd name="T73" fmla="*/ T72 w 120"/>
                            <a:gd name="T74" fmla="+- 0 15481 15408"/>
                            <a:gd name="T75" fmla="*/ 15481 h 112"/>
                            <a:gd name="T76" fmla="+- 0 481 477"/>
                            <a:gd name="T77" fmla="*/ T76 w 120"/>
                            <a:gd name="T78" fmla="+- 0 15492 15408"/>
                            <a:gd name="T79" fmla="*/ 15492 h 112"/>
                            <a:gd name="T80" fmla="+- 0 479 477"/>
                            <a:gd name="T81" fmla="*/ T80 w 120"/>
                            <a:gd name="T82" fmla="+- 0 15496 15408"/>
                            <a:gd name="T83" fmla="*/ 1549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88"/>
                              </a:moveTo>
                              <a:lnTo>
                                <a:pt x="3" y="89"/>
                              </a:lnTo>
                              <a:lnTo>
                                <a:pt x="8" y="85"/>
                              </a:lnTo>
                              <a:lnTo>
                                <a:pt x="21" y="72"/>
                              </a:lnTo>
                              <a:lnTo>
                                <a:pt x="40" y="55"/>
                              </a:lnTo>
                              <a:lnTo>
                                <a:pt x="61" y="36"/>
                              </a:lnTo>
                              <a:lnTo>
                                <a:pt x="81" y="19"/>
                              </a:lnTo>
                              <a:lnTo>
                                <a:pt x="96" y="7"/>
                              </a:ln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03" y="3"/>
                              </a:lnTo>
                              <a:lnTo>
                                <a:pt x="102" y="0"/>
                              </a:lnTo>
                              <a:lnTo>
                                <a:pt x="91" y="8"/>
                              </a:lnTo>
                              <a:lnTo>
                                <a:pt x="74" y="22"/>
                              </a:lnTo>
                              <a:lnTo>
                                <a:pt x="54" y="39"/>
                              </a:lnTo>
                              <a:lnTo>
                                <a:pt x="33" y="57"/>
                              </a:lnTo>
                              <a:lnTo>
                                <a:pt x="16" y="73"/>
                              </a:lnTo>
                              <a:lnTo>
                                <a:pt x="4" y="84"/>
                              </a:lnTo>
                              <a:lnTo>
                                <a:pt x="2" y="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4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9 477"/>
                            <a:gd name="T1" fmla="*/ T0 w 120"/>
                            <a:gd name="T2" fmla="+- 0 15408 15408"/>
                            <a:gd name="T3" fmla="*/ 15408 h 112"/>
                            <a:gd name="T4" fmla="+- 0 580 477"/>
                            <a:gd name="T5" fmla="*/ T4 w 120"/>
                            <a:gd name="T6" fmla="+- 0 15411 15408"/>
                            <a:gd name="T7" fmla="*/ 15411 h 112"/>
                            <a:gd name="T8" fmla="+- 0 590 477"/>
                            <a:gd name="T9" fmla="*/ T8 w 120"/>
                            <a:gd name="T10" fmla="+- 0 15417 15408"/>
                            <a:gd name="T11" fmla="*/ 15417 h 112"/>
                            <a:gd name="T12" fmla="+- 0 594 477"/>
                            <a:gd name="T13" fmla="*/ T12 w 120"/>
                            <a:gd name="T14" fmla="+- 0 15426 15408"/>
                            <a:gd name="T15" fmla="*/ 15426 h 112"/>
                            <a:gd name="T16" fmla="+- 0 594 477"/>
                            <a:gd name="T17" fmla="*/ T16 w 120"/>
                            <a:gd name="T18" fmla="+- 0 15427 15408"/>
                            <a:gd name="T19" fmla="*/ 15427 h 112"/>
                            <a:gd name="T20" fmla="+- 0 594 477"/>
                            <a:gd name="T21" fmla="*/ T20 w 120"/>
                            <a:gd name="T22" fmla="+- 0 15426 15408"/>
                            <a:gd name="T23" fmla="*/ 15426 h 112"/>
                            <a:gd name="T24" fmla="+- 0 592 477"/>
                            <a:gd name="T25" fmla="*/ T24 w 120"/>
                            <a:gd name="T26" fmla="+- 0 15428 15408"/>
                            <a:gd name="T27" fmla="*/ 15428 h 112"/>
                            <a:gd name="T28" fmla="+- 0 585 477"/>
                            <a:gd name="T29" fmla="*/ T28 w 120"/>
                            <a:gd name="T30" fmla="+- 0 15436 15408"/>
                            <a:gd name="T31" fmla="*/ 15436 h 112"/>
                            <a:gd name="T32" fmla="+- 0 573 477"/>
                            <a:gd name="T33" fmla="*/ T32 w 120"/>
                            <a:gd name="T34" fmla="+- 0 15447 15408"/>
                            <a:gd name="T35" fmla="*/ 15447 h 112"/>
                            <a:gd name="T36" fmla="+- 0 557 477"/>
                            <a:gd name="T37" fmla="*/ T36 w 120"/>
                            <a:gd name="T38" fmla="+- 0 15463 15408"/>
                            <a:gd name="T39" fmla="*/ 15463 h 112"/>
                            <a:gd name="T40" fmla="+- 0 537 477"/>
                            <a:gd name="T41" fmla="*/ T40 w 120"/>
                            <a:gd name="T42" fmla="+- 0 15481 15408"/>
                            <a:gd name="T43" fmla="*/ 15481 h 112"/>
                            <a:gd name="T44" fmla="+- 0 515 477"/>
                            <a:gd name="T45" fmla="*/ T44 w 120"/>
                            <a:gd name="T46" fmla="+- 0 15500 15408"/>
                            <a:gd name="T47" fmla="*/ 15500 h 112"/>
                            <a:gd name="T48" fmla="+- 0 496 477"/>
                            <a:gd name="T49" fmla="*/ T48 w 120"/>
                            <a:gd name="T50" fmla="+- 0 15516 15408"/>
                            <a:gd name="T51" fmla="*/ 15516 h 112"/>
                            <a:gd name="T52" fmla="+- 0 497 477"/>
                            <a:gd name="T53" fmla="*/ T52 w 120"/>
                            <a:gd name="T54" fmla="+- 0 15517 15408"/>
                            <a:gd name="T55" fmla="*/ 15517 h 112"/>
                            <a:gd name="T56" fmla="+- 0 496 477"/>
                            <a:gd name="T57" fmla="*/ T56 w 120"/>
                            <a:gd name="T58" fmla="+- 0 15516 15408"/>
                            <a:gd name="T59" fmla="*/ 15516 h 112"/>
                            <a:gd name="T60" fmla="+- 0 495 477"/>
                            <a:gd name="T61" fmla="*/ T60 w 120"/>
                            <a:gd name="T62" fmla="+- 0 15510 15408"/>
                            <a:gd name="T63" fmla="*/ 15510 h 112"/>
                            <a:gd name="T64" fmla="+- 0 480 477"/>
                            <a:gd name="T65" fmla="*/ T64 w 120"/>
                            <a:gd name="T66" fmla="+- 0 15497 15408"/>
                            <a:gd name="T67" fmla="*/ 15497 h 112"/>
                            <a:gd name="T68" fmla="+- 0 479 477"/>
                            <a:gd name="T69" fmla="*/ T68 w 120"/>
                            <a:gd name="T70" fmla="+- 0 15496 15408"/>
                            <a:gd name="T71" fmla="*/ 15496 h 112"/>
                            <a:gd name="T72" fmla="+- 0 481 477"/>
                            <a:gd name="T73" fmla="*/ T72 w 120"/>
                            <a:gd name="T74" fmla="+- 0 15492 15408"/>
                            <a:gd name="T75" fmla="*/ 15492 h 112"/>
                            <a:gd name="T76" fmla="+- 0 477 477"/>
                            <a:gd name="T77" fmla="*/ T76 w 120"/>
                            <a:gd name="T78" fmla="+- 0 15496 15408"/>
                            <a:gd name="T79" fmla="*/ 15496 h 112"/>
                            <a:gd name="T80" fmla="+- 0 477 477"/>
                            <a:gd name="T81" fmla="*/ T80 w 120"/>
                            <a:gd name="T82" fmla="+- 0 15498 15408"/>
                            <a:gd name="T83" fmla="*/ 15498 h 112"/>
                            <a:gd name="T84" fmla="+- 0 479 477"/>
                            <a:gd name="T85" fmla="*/ T84 w 120"/>
                            <a:gd name="T86" fmla="+- 0 15498 15408"/>
                            <a:gd name="T87" fmla="*/ 15498 h 112"/>
                            <a:gd name="T88" fmla="+- 0 492 477"/>
                            <a:gd name="T89" fmla="*/ T88 w 120"/>
                            <a:gd name="T90" fmla="+- 0 15511 15408"/>
                            <a:gd name="T91" fmla="*/ 15511 h 112"/>
                            <a:gd name="T92" fmla="+- 0 494 477"/>
                            <a:gd name="T93" fmla="*/ T92 w 120"/>
                            <a:gd name="T94" fmla="+- 0 15518 15408"/>
                            <a:gd name="T95" fmla="*/ 15518 h 112"/>
                            <a:gd name="T96" fmla="+- 0 495 477"/>
                            <a:gd name="T97" fmla="*/ T96 w 120"/>
                            <a:gd name="T98" fmla="+- 0 15520 15408"/>
                            <a:gd name="T99" fmla="*/ 15520 h 112"/>
                            <a:gd name="T100" fmla="+- 0 495 477"/>
                            <a:gd name="T101" fmla="*/ T100 w 120"/>
                            <a:gd name="T102" fmla="+- 0 15517 15408"/>
                            <a:gd name="T103" fmla="*/ 15517 h 112"/>
                            <a:gd name="T104" fmla="+- 0 497 477"/>
                            <a:gd name="T105" fmla="*/ T104 w 120"/>
                            <a:gd name="T106" fmla="+- 0 15518 15408"/>
                            <a:gd name="T107" fmla="*/ 15518 h 112"/>
                            <a:gd name="T108" fmla="+- 0 521 477"/>
                            <a:gd name="T109" fmla="*/ T108 w 120"/>
                            <a:gd name="T110" fmla="+- 0 15498 15408"/>
                            <a:gd name="T111" fmla="*/ 15498 h 112"/>
                            <a:gd name="T112" fmla="+- 0 544 477"/>
                            <a:gd name="T113" fmla="*/ T112 w 120"/>
                            <a:gd name="T114" fmla="+- 0 15479 15408"/>
                            <a:gd name="T115" fmla="*/ 15479 h 112"/>
                            <a:gd name="T116" fmla="+- 0 562 477"/>
                            <a:gd name="T117" fmla="*/ T116 w 120"/>
                            <a:gd name="T118" fmla="+- 0 15461 15408"/>
                            <a:gd name="T119" fmla="*/ 15461 h 112"/>
                            <a:gd name="T120" fmla="+- 0 577 477"/>
                            <a:gd name="T121" fmla="*/ T120 w 120"/>
                            <a:gd name="T122" fmla="+- 0 15447 15408"/>
                            <a:gd name="T123" fmla="*/ 15447 h 112"/>
                            <a:gd name="T124" fmla="+- 0 588 477"/>
                            <a:gd name="T125" fmla="*/ T124 w 120"/>
                            <a:gd name="T126" fmla="+- 0 15436 15408"/>
                            <a:gd name="T127" fmla="*/ 15436 h 112"/>
                            <a:gd name="T128" fmla="+- 0 595 477"/>
                            <a:gd name="T129" fmla="*/ T128 w 120"/>
                            <a:gd name="T130" fmla="+- 0 15429 15408"/>
                            <a:gd name="T131" fmla="*/ 15429 h 112"/>
                            <a:gd name="T132" fmla="+- 0 595 477"/>
                            <a:gd name="T133" fmla="*/ T132 w 120"/>
                            <a:gd name="T134" fmla="+- 0 15425 15408"/>
                            <a:gd name="T135" fmla="*/ 15425 h 112"/>
                            <a:gd name="T136" fmla="+- 0 592 477"/>
                            <a:gd name="T137" fmla="*/ T136 w 120"/>
                            <a:gd name="T138" fmla="+- 0 15415 15408"/>
                            <a:gd name="T139" fmla="*/ 15415 h 112"/>
                            <a:gd name="T140" fmla="+- 0 581 477"/>
                            <a:gd name="T141" fmla="*/ T140 w 120"/>
                            <a:gd name="T142" fmla="+- 0 15409 15408"/>
                            <a:gd name="T143" fmla="*/ 15409 h 112"/>
                            <a:gd name="T144" fmla="+- 0 579 477"/>
                            <a:gd name="T145" fmla="*/ T144 w 120"/>
                            <a:gd name="T146" fmla="+- 0 15408 15408"/>
                            <a:gd name="T147" fmla="*/ 1540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02" y="0"/>
                              </a:move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17" y="18"/>
                              </a:lnTo>
                              <a:lnTo>
                                <a:pt x="117" y="19"/>
                              </a:lnTo>
                              <a:lnTo>
                                <a:pt x="117" y="18"/>
                              </a:lnTo>
                              <a:lnTo>
                                <a:pt x="115" y="20"/>
                              </a:lnTo>
                              <a:lnTo>
                                <a:pt x="108" y="28"/>
                              </a:lnTo>
                              <a:lnTo>
                                <a:pt x="96" y="39"/>
                              </a:lnTo>
                              <a:lnTo>
                                <a:pt x="80" y="55"/>
                              </a:lnTo>
                              <a:lnTo>
                                <a:pt x="60" y="73"/>
                              </a:lnTo>
                              <a:lnTo>
                                <a:pt x="38" y="92"/>
                              </a:lnTo>
                              <a:lnTo>
                                <a:pt x="19" y="108"/>
                              </a:lnTo>
                              <a:lnTo>
                                <a:pt x="20" y="109"/>
                              </a:lnTo>
                              <a:lnTo>
                                <a:pt x="19" y="108"/>
                              </a:lnTo>
                              <a:lnTo>
                                <a:pt x="18" y="102"/>
                              </a:lnTo>
                              <a:lnTo>
                                <a:pt x="3" y="89"/>
                              </a:lnTo>
                              <a:lnTo>
                                <a:pt x="2" y="88"/>
                              </a:lnTo>
                              <a:lnTo>
                                <a:pt x="4" y="84"/>
                              </a:lnTo>
                              <a:lnTo>
                                <a:pt x="0" y="88"/>
                              </a:lnTo>
                              <a:lnTo>
                                <a:pt x="0" y="90"/>
                              </a:lnTo>
                              <a:lnTo>
                                <a:pt x="2" y="90"/>
                              </a:lnTo>
                              <a:lnTo>
                                <a:pt x="15" y="103"/>
                              </a:lnTo>
                              <a:lnTo>
                                <a:pt x="17" y="110"/>
                              </a:lnTo>
                              <a:lnTo>
                                <a:pt x="18" y="112"/>
                              </a:lnTo>
                              <a:lnTo>
                                <a:pt x="18" y="109"/>
                              </a:lnTo>
                              <a:lnTo>
                                <a:pt x="20" y="110"/>
                              </a:lnTo>
                              <a:lnTo>
                                <a:pt x="44" y="90"/>
                              </a:lnTo>
                              <a:lnTo>
                                <a:pt x="67" y="71"/>
                              </a:lnTo>
                              <a:lnTo>
                                <a:pt x="85" y="53"/>
                              </a:lnTo>
                              <a:lnTo>
                                <a:pt x="100" y="39"/>
                              </a:lnTo>
                              <a:lnTo>
                                <a:pt x="111" y="28"/>
                              </a:lnTo>
                              <a:lnTo>
                                <a:pt x="118" y="21"/>
                              </a:lnTo>
                              <a:lnTo>
                                <a:pt x="118" y="17"/>
                              </a:lnTo>
                              <a:lnTo>
                                <a:pt x="115" y="7"/>
                              </a:lnTo>
                              <a:lnTo>
                                <a:pt x="104" y="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3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97 477"/>
                            <a:gd name="T1" fmla="*/ T0 w 120"/>
                            <a:gd name="T2" fmla="+- 0 15425 15408"/>
                            <a:gd name="T3" fmla="*/ 15425 h 112"/>
                            <a:gd name="T4" fmla="+- 0 592 477"/>
                            <a:gd name="T5" fmla="*/ T4 w 120"/>
                            <a:gd name="T6" fmla="+- 0 15415 15408"/>
                            <a:gd name="T7" fmla="*/ 15415 h 112"/>
                            <a:gd name="T8" fmla="+- 0 595 477"/>
                            <a:gd name="T9" fmla="*/ T8 w 120"/>
                            <a:gd name="T10" fmla="+- 0 15425 15408"/>
                            <a:gd name="T11" fmla="*/ 15425 h 112"/>
                            <a:gd name="T12" fmla="+- 0 595 477"/>
                            <a:gd name="T13" fmla="*/ T12 w 120"/>
                            <a:gd name="T14" fmla="+- 0 15429 15408"/>
                            <a:gd name="T15" fmla="*/ 15429 h 112"/>
                            <a:gd name="T16" fmla="+- 0 597 477"/>
                            <a:gd name="T17" fmla="*/ T16 w 120"/>
                            <a:gd name="T18" fmla="+- 0 15427 15408"/>
                            <a:gd name="T19" fmla="*/ 15427 h 112"/>
                            <a:gd name="T20" fmla="+- 0 597 477"/>
                            <a:gd name="T21" fmla="*/ T20 w 120"/>
                            <a:gd name="T22" fmla="+- 0 15425 15408"/>
                            <a:gd name="T23" fmla="*/ 1542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20" y="17"/>
                              </a:moveTo>
                              <a:lnTo>
                                <a:pt x="115" y="7"/>
                              </a:lnTo>
                              <a:lnTo>
                                <a:pt x="118" y="17"/>
                              </a:lnTo>
                              <a:lnTo>
                                <a:pt x="118" y="21"/>
                              </a:lnTo>
                              <a:lnTo>
                                <a:pt x="120" y="19"/>
                              </a:lnTo>
                              <a:lnTo>
                                <a:pt x="12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2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97 477"/>
                            <a:gd name="T1" fmla="*/ T0 w 120"/>
                            <a:gd name="T2" fmla="+- 0 15518 15408"/>
                            <a:gd name="T3" fmla="*/ 15518 h 112"/>
                            <a:gd name="T4" fmla="+- 0 495 477"/>
                            <a:gd name="T5" fmla="*/ T4 w 120"/>
                            <a:gd name="T6" fmla="+- 0 15517 15408"/>
                            <a:gd name="T7" fmla="*/ 15517 h 112"/>
                            <a:gd name="T8" fmla="+- 0 495 477"/>
                            <a:gd name="T9" fmla="*/ T8 w 120"/>
                            <a:gd name="T10" fmla="+- 0 15520 15408"/>
                            <a:gd name="T11" fmla="*/ 15520 h 112"/>
                            <a:gd name="T12" fmla="+- 0 496 477"/>
                            <a:gd name="T13" fmla="*/ T12 w 120"/>
                            <a:gd name="T14" fmla="+- 0 15519 15408"/>
                            <a:gd name="T15" fmla="*/ 15519 h 112"/>
                            <a:gd name="T16" fmla="+- 0 521 477"/>
                            <a:gd name="T17" fmla="*/ T16 w 120"/>
                            <a:gd name="T18" fmla="+- 0 15498 15408"/>
                            <a:gd name="T19" fmla="*/ 15498 h 112"/>
                            <a:gd name="T20" fmla="+- 0 497 477"/>
                            <a:gd name="T21" fmla="*/ T20 w 120"/>
                            <a:gd name="T22" fmla="+- 0 15518 15408"/>
                            <a:gd name="T23" fmla="*/ 1551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0" y="110"/>
                              </a:moveTo>
                              <a:lnTo>
                                <a:pt x="18" y="109"/>
                              </a:lnTo>
                              <a:lnTo>
                                <a:pt x="18" y="112"/>
                              </a:lnTo>
                              <a:lnTo>
                                <a:pt x="19" y="111"/>
                              </a:lnTo>
                              <a:lnTo>
                                <a:pt x="44" y="90"/>
                              </a:lnTo>
                              <a:lnTo>
                                <a:pt x="2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1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3 477"/>
                            <a:gd name="T1" fmla="*/ T0 w 120"/>
                            <a:gd name="T2" fmla="+- 0 15415 15408"/>
                            <a:gd name="T3" fmla="*/ 15415 h 112"/>
                            <a:gd name="T4" fmla="+- 0 579 477"/>
                            <a:gd name="T5" fmla="*/ T4 w 120"/>
                            <a:gd name="T6" fmla="+- 0 15411 15408"/>
                            <a:gd name="T7" fmla="*/ 15411 h 112"/>
                            <a:gd name="T8" fmla="+- 0 573 477"/>
                            <a:gd name="T9" fmla="*/ T8 w 120"/>
                            <a:gd name="T10" fmla="+- 0 15415 15408"/>
                            <a:gd name="T11" fmla="*/ 1541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96" y="7"/>
                              </a:move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7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" y="15497"/>
                          <a:ext cx="27" cy="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8" name="Freeform 29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9 467"/>
                            <a:gd name="T1" fmla="*/ T0 w 30"/>
                            <a:gd name="T2" fmla="+- 0 15526 15495"/>
                            <a:gd name="T3" fmla="*/ 15526 h 33"/>
                            <a:gd name="T4" fmla="+- 0 494 467"/>
                            <a:gd name="T5" fmla="*/ T4 w 30"/>
                            <a:gd name="T6" fmla="+- 0 15524 15495"/>
                            <a:gd name="T7" fmla="*/ 15524 h 33"/>
                            <a:gd name="T8" fmla="+- 0 489 467"/>
                            <a:gd name="T9" fmla="*/ T8 w 30"/>
                            <a:gd name="T10" fmla="+- 0 15525 15495"/>
                            <a:gd name="T11" fmla="*/ 15525 h 33"/>
                            <a:gd name="T12" fmla="+- 0 489 467"/>
                            <a:gd name="T13" fmla="*/ T12 w 30"/>
                            <a:gd name="T14" fmla="+- 0 15526 15495"/>
                            <a:gd name="T15" fmla="*/ 1552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2" y="31"/>
                              </a:moveTo>
                              <a:lnTo>
                                <a:pt x="27" y="29"/>
                              </a:lnTo>
                              <a:lnTo>
                                <a:pt x="22" y="30"/>
                              </a:lnTo>
                              <a:lnTo>
                                <a:pt x="22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8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93 467"/>
                            <a:gd name="T1" fmla="*/ T0 w 30"/>
                            <a:gd name="T2" fmla="+- 0 15507 15495"/>
                            <a:gd name="T3" fmla="*/ 15507 h 33"/>
                            <a:gd name="T4" fmla="+- 0 495 467"/>
                            <a:gd name="T5" fmla="*/ T4 w 30"/>
                            <a:gd name="T6" fmla="+- 0 15518 15495"/>
                            <a:gd name="T7" fmla="*/ 15518 h 33"/>
                            <a:gd name="T8" fmla="+- 0 497 467"/>
                            <a:gd name="T9" fmla="*/ T8 w 30"/>
                            <a:gd name="T10" fmla="+- 0 15517 15495"/>
                            <a:gd name="T11" fmla="*/ 15517 h 33"/>
                            <a:gd name="T12" fmla="+- 0 493 467"/>
                            <a:gd name="T13" fmla="*/ T12 w 30"/>
                            <a:gd name="T14" fmla="+- 0 15507 15495"/>
                            <a:gd name="T15" fmla="*/ 15507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6" y="12"/>
                              </a:moveTo>
                              <a:lnTo>
                                <a:pt x="28" y="23"/>
                              </a:lnTo>
                              <a:lnTo>
                                <a:pt x="30" y="22"/>
                              </a:lnTo>
                              <a:lnTo>
                                <a:pt x="26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27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8 467"/>
                            <a:gd name="T1" fmla="*/ T0 w 30"/>
                            <a:gd name="T2" fmla="+- 0 15525 15495"/>
                            <a:gd name="T3" fmla="*/ 15525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7 467"/>
                            <a:gd name="T9" fmla="*/ T8 w 30"/>
                            <a:gd name="T10" fmla="+- 0 15528 15495"/>
                            <a:gd name="T11" fmla="*/ 15528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1" y="30"/>
                              </a:moveTo>
                              <a:lnTo>
                                <a:pt x="20" y="32"/>
                              </a:lnTo>
                              <a:lnTo>
                                <a:pt x="20" y="33"/>
                              </a:lnTo>
                              <a:lnTo>
                                <a:pt x="21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6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8 467"/>
                            <a:gd name="T1" fmla="*/ T0 w 30"/>
                            <a:gd name="T2" fmla="+- 0 15495 15495"/>
                            <a:gd name="T3" fmla="*/ 15495 h 33"/>
                            <a:gd name="T4" fmla="+- 0 475 467"/>
                            <a:gd name="T5" fmla="*/ T4 w 30"/>
                            <a:gd name="T6" fmla="+- 0 15495 15495"/>
                            <a:gd name="T7" fmla="*/ 15495 h 33"/>
                            <a:gd name="T8" fmla="+- 0 477 467"/>
                            <a:gd name="T9" fmla="*/ T8 w 30"/>
                            <a:gd name="T10" fmla="+- 0 15498 15495"/>
                            <a:gd name="T11" fmla="*/ 15498 h 33"/>
                            <a:gd name="T12" fmla="+- 0 477 467"/>
                            <a:gd name="T13" fmla="*/ T12 w 30"/>
                            <a:gd name="T14" fmla="+- 0 15498 15495"/>
                            <a:gd name="T15" fmla="*/ 15498 h 33"/>
                            <a:gd name="T16" fmla="+- 0 478 467"/>
                            <a:gd name="T17" fmla="*/ T16 w 30"/>
                            <a:gd name="T18" fmla="+- 0 15495 15495"/>
                            <a:gd name="T19" fmla="*/ 1549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1" y="0"/>
                              </a:moveTo>
                              <a:lnTo>
                                <a:pt x="8" y="0"/>
                              </a:lnTo>
                              <a:lnTo>
                                <a:pt x="10" y="3"/>
                              </a:lnTo>
                              <a:lnTo>
                                <a:pt x="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25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9 467"/>
                            <a:gd name="T1" fmla="*/ T0 w 30"/>
                            <a:gd name="T2" fmla="+- 0 15514 15495"/>
                            <a:gd name="T3" fmla="*/ 15514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8 467"/>
                            <a:gd name="T9" fmla="*/ T8 w 30"/>
                            <a:gd name="T10" fmla="+- 0 15525 15495"/>
                            <a:gd name="T11" fmla="*/ 15525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  <a:gd name="T16" fmla="+- 0 488 467"/>
                            <a:gd name="T17" fmla="*/ T16 w 30"/>
                            <a:gd name="T18" fmla="+- 0 15525 15495"/>
                            <a:gd name="T19" fmla="*/ 15525 h 33"/>
                            <a:gd name="T20" fmla="+- 0 487 467"/>
                            <a:gd name="T21" fmla="*/ T20 w 30"/>
                            <a:gd name="T22" fmla="+- 0 15528 15495"/>
                            <a:gd name="T23" fmla="*/ 15528 h 33"/>
                            <a:gd name="T24" fmla="+- 0 489 467"/>
                            <a:gd name="T25" fmla="*/ T24 w 30"/>
                            <a:gd name="T26" fmla="+- 0 15528 15495"/>
                            <a:gd name="T27" fmla="*/ 15528 h 33"/>
                            <a:gd name="T28" fmla="+- 0 491 467"/>
                            <a:gd name="T29" fmla="*/ T28 w 30"/>
                            <a:gd name="T30" fmla="+- 0 15527 15495"/>
                            <a:gd name="T31" fmla="*/ 15527 h 33"/>
                            <a:gd name="T32" fmla="+- 0 497 467"/>
                            <a:gd name="T33" fmla="*/ T32 w 30"/>
                            <a:gd name="T34" fmla="+- 0 15525 15495"/>
                            <a:gd name="T35" fmla="*/ 15525 h 33"/>
                            <a:gd name="T36" fmla="+- 0 495 467"/>
                            <a:gd name="T37" fmla="*/ T36 w 30"/>
                            <a:gd name="T38" fmla="+- 0 15518 15495"/>
                            <a:gd name="T39" fmla="*/ 15518 h 33"/>
                            <a:gd name="T40" fmla="+- 0 494 467"/>
                            <a:gd name="T41" fmla="*/ T40 w 30"/>
                            <a:gd name="T42" fmla="+- 0 15524 15495"/>
                            <a:gd name="T43" fmla="*/ 15524 h 33"/>
                            <a:gd name="T44" fmla="+- 0 489 467"/>
                            <a:gd name="T45" fmla="*/ T44 w 30"/>
                            <a:gd name="T46" fmla="+- 0 15526 15495"/>
                            <a:gd name="T47" fmla="*/ 15526 h 33"/>
                            <a:gd name="T48" fmla="+- 0 489 467"/>
                            <a:gd name="T49" fmla="*/ T48 w 30"/>
                            <a:gd name="T50" fmla="+- 0 15525 15495"/>
                            <a:gd name="T51" fmla="*/ 15525 h 33"/>
                            <a:gd name="T52" fmla="+- 0 481 467"/>
                            <a:gd name="T53" fmla="*/ T52 w 30"/>
                            <a:gd name="T54" fmla="+- 0 15512 15495"/>
                            <a:gd name="T55" fmla="*/ 15512 h 33"/>
                            <a:gd name="T56" fmla="+- 0 470 467"/>
                            <a:gd name="T57" fmla="*/ T56 w 30"/>
                            <a:gd name="T58" fmla="+- 0 15503 15495"/>
                            <a:gd name="T59" fmla="*/ 15503 h 33"/>
                            <a:gd name="T60" fmla="+- 0 479 467"/>
                            <a:gd name="T61" fmla="*/ T60 w 30"/>
                            <a:gd name="T62" fmla="+- 0 15514 15495"/>
                            <a:gd name="T63" fmla="*/ 15514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2" y="19"/>
                              </a:moveTo>
                              <a:lnTo>
                                <a:pt x="20" y="32"/>
                              </a:lnTo>
                              <a:lnTo>
                                <a:pt x="21" y="30"/>
                              </a:lnTo>
                              <a:lnTo>
                                <a:pt x="20" y="33"/>
                              </a:lnTo>
                              <a:lnTo>
                                <a:pt x="22" y="33"/>
                              </a:lnTo>
                              <a:lnTo>
                                <a:pt x="24" y="32"/>
                              </a:lnTo>
                              <a:lnTo>
                                <a:pt x="30" y="30"/>
                              </a:lnTo>
                              <a:lnTo>
                                <a:pt x="28" y="23"/>
                              </a:lnTo>
                              <a:lnTo>
                                <a:pt x="27" y="29"/>
                              </a:lnTo>
                              <a:lnTo>
                                <a:pt x="22" y="31"/>
                              </a:lnTo>
                              <a:lnTo>
                                <a:pt x="22" y="30"/>
                              </a:lnTo>
                              <a:lnTo>
                                <a:pt x="14" y="17"/>
                              </a:lnTo>
                              <a:lnTo>
                                <a:pt x="3" y="8"/>
                              </a:lnTo>
                              <a:lnTo>
                                <a:pt x="1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24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503 15495"/>
                            <a:gd name="T3" fmla="*/ 15503 h 33"/>
                            <a:gd name="T4" fmla="+- 0 468 467"/>
                            <a:gd name="T5" fmla="*/ T4 w 30"/>
                            <a:gd name="T6" fmla="+- 0 15505 15495"/>
                            <a:gd name="T7" fmla="*/ 15505 h 33"/>
                            <a:gd name="T8" fmla="+- 0 470 467"/>
                            <a:gd name="T9" fmla="*/ T8 w 30"/>
                            <a:gd name="T10" fmla="+- 0 15504 15495"/>
                            <a:gd name="T11" fmla="*/ 15504 h 33"/>
                            <a:gd name="T12" fmla="+- 0 470 467"/>
                            <a:gd name="T13" fmla="*/ T12 w 30"/>
                            <a:gd name="T14" fmla="+- 0 15503 15495"/>
                            <a:gd name="T15" fmla="*/ 15503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8"/>
                              </a:moveTo>
                              <a:lnTo>
                                <a:pt x="1" y="10"/>
                              </a:lnTo>
                              <a:lnTo>
                                <a:pt x="3" y="9"/>
                              </a:lnTo>
                              <a:lnTo>
                                <a:pt x="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23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496 15495"/>
                            <a:gd name="T3" fmla="*/ 15496 h 33"/>
                            <a:gd name="T4" fmla="+- 0 467 467"/>
                            <a:gd name="T5" fmla="*/ T4 w 30"/>
                            <a:gd name="T6" fmla="+- 0 15503 15495"/>
                            <a:gd name="T7" fmla="*/ 15503 h 33"/>
                            <a:gd name="T8" fmla="+- 0 468 467"/>
                            <a:gd name="T9" fmla="*/ T8 w 30"/>
                            <a:gd name="T10" fmla="+- 0 15504 15495"/>
                            <a:gd name="T11" fmla="*/ 15504 h 33"/>
                            <a:gd name="T12" fmla="+- 0 468 467"/>
                            <a:gd name="T13" fmla="*/ T12 w 30"/>
                            <a:gd name="T14" fmla="+- 0 15505 15495"/>
                            <a:gd name="T15" fmla="*/ 15505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  <a:gd name="T20" fmla="+- 0 470 467"/>
                            <a:gd name="T21" fmla="*/ T20 w 30"/>
                            <a:gd name="T22" fmla="+- 0 15503 15495"/>
                            <a:gd name="T23" fmla="*/ 15503 h 33"/>
                            <a:gd name="T24" fmla="+- 0 470 467"/>
                            <a:gd name="T25" fmla="*/ T24 w 30"/>
                            <a:gd name="T26" fmla="+- 0 15504 15495"/>
                            <a:gd name="T27" fmla="*/ 15504 h 33"/>
                            <a:gd name="T28" fmla="+- 0 468 467"/>
                            <a:gd name="T29" fmla="*/ T28 w 30"/>
                            <a:gd name="T30" fmla="+- 0 15505 15495"/>
                            <a:gd name="T31" fmla="*/ 15505 h 33"/>
                            <a:gd name="T32" fmla="+- 0 479 467"/>
                            <a:gd name="T33" fmla="*/ T32 w 30"/>
                            <a:gd name="T34" fmla="+- 0 15514 15495"/>
                            <a:gd name="T35" fmla="*/ 15514 h 33"/>
                            <a:gd name="T36" fmla="+- 0 470 467"/>
                            <a:gd name="T37" fmla="*/ T36 w 30"/>
                            <a:gd name="T38" fmla="+- 0 15503 15495"/>
                            <a:gd name="T39" fmla="*/ 15503 h 33"/>
                            <a:gd name="T40" fmla="+- 0 472 467"/>
                            <a:gd name="T41" fmla="*/ T40 w 30"/>
                            <a:gd name="T42" fmla="+- 0 15498 15495"/>
                            <a:gd name="T43" fmla="*/ 15498 h 33"/>
                            <a:gd name="T44" fmla="+- 0 477 467"/>
                            <a:gd name="T45" fmla="*/ T44 w 30"/>
                            <a:gd name="T46" fmla="+- 0 15498 15495"/>
                            <a:gd name="T47" fmla="*/ 15498 h 33"/>
                            <a:gd name="T48" fmla="+- 0 490 467"/>
                            <a:gd name="T49" fmla="*/ T48 w 30"/>
                            <a:gd name="T50" fmla="+- 0 15508 15495"/>
                            <a:gd name="T51" fmla="*/ 15508 h 33"/>
                            <a:gd name="T52" fmla="+- 0 495 467"/>
                            <a:gd name="T53" fmla="*/ T52 w 30"/>
                            <a:gd name="T54" fmla="+- 0 15518 15495"/>
                            <a:gd name="T55" fmla="*/ 15518 h 33"/>
                            <a:gd name="T56" fmla="+- 0 497 467"/>
                            <a:gd name="T57" fmla="*/ T56 w 30"/>
                            <a:gd name="T58" fmla="+- 0 15525 15495"/>
                            <a:gd name="T59" fmla="*/ 15525 h 33"/>
                            <a:gd name="T60" fmla="+- 0 497 467"/>
                            <a:gd name="T61" fmla="*/ T60 w 30"/>
                            <a:gd name="T62" fmla="+- 0 15518 15495"/>
                            <a:gd name="T63" fmla="*/ 15518 h 33"/>
                            <a:gd name="T64" fmla="+- 0 497 467"/>
                            <a:gd name="T65" fmla="*/ T64 w 30"/>
                            <a:gd name="T66" fmla="+- 0 15517 15495"/>
                            <a:gd name="T67" fmla="*/ 15517 h 33"/>
                            <a:gd name="T68" fmla="+- 0 495 467"/>
                            <a:gd name="T69" fmla="*/ T68 w 30"/>
                            <a:gd name="T70" fmla="+- 0 15518 15495"/>
                            <a:gd name="T71" fmla="*/ 15518 h 33"/>
                            <a:gd name="T72" fmla="+- 0 493 467"/>
                            <a:gd name="T73" fmla="*/ T72 w 30"/>
                            <a:gd name="T74" fmla="+- 0 15507 15495"/>
                            <a:gd name="T75" fmla="*/ 15507 h 33"/>
                            <a:gd name="T76" fmla="+- 0 478 467"/>
                            <a:gd name="T77" fmla="*/ T76 w 30"/>
                            <a:gd name="T78" fmla="+- 0 15496 15495"/>
                            <a:gd name="T79" fmla="*/ 15496 h 33"/>
                            <a:gd name="T80" fmla="+- 0 478 467"/>
                            <a:gd name="T81" fmla="*/ T80 w 30"/>
                            <a:gd name="T82" fmla="+- 0 15495 15495"/>
                            <a:gd name="T83" fmla="*/ 15495 h 33"/>
                            <a:gd name="T84" fmla="+- 0 477 467"/>
                            <a:gd name="T85" fmla="*/ T84 w 30"/>
                            <a:gd name="T86" fmla="+- 0 15498 15495"/>
                            <a:gd name="T87" fmla="*/ 15498 h 33"/>
                            <a:gd name="T88" fmla="+- 0 477 467"/>
                            <a:gd name="T89" fmla="*/ T88 w 30"/>
                            <a:gd name="T90" fmla="+- 0 15498 15495"/>
                            <a:gd name="T91" fmla="*/ 15498 h 33"/>
                            <a:gd name="T92" fmla="+- 0 475 467"/>
                            <a:gd name="T93" fmla="*/ T92 w 30"/>
                            <a:gd name="T94" fmla="+- 0 15495 15495"/>
                            <a:gd name="T95" fmla="*/ 15495 h 33"/>
                            <a:gd name="T96" fmla="+- 0 470 467"/>
                            <a:gd name="T97" fmla="*/ T96 w 30"/>
                            <a:gd name="T98" fmla="+- 0 15496 15495"/>
                            <a:gd name="T99" fmla="*/ 1549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1"/>
                              </a:moveTo>
                              <a:lnTo>
                                <a:pt x="0" y="8"/>
                              </a:lnTo>
                              <a:lnTo>
                                <a:pt x="1" y="9"/>
                              </a:lnTo>
                              <a:lnTo>
                                <a:pt x="1" y="10"/>
                              </a:lnTo>
                              <a:lnTo>
                                <a:pt x="3" y="8"/>
                              </a:lnTo>
                              <a:lnTo>
                                <a:pt x="3" y="9"/>
                              </a:lnTo>
                              <a:lnTo>
                                <a:pt x="1" y="10"/>
                              </a:lnTo>
                              <a:lnTo>
                                <a:pt x="12" y="19"/>
                              </a:lnTo>
                              <a:lnTo>
                                <a:pt x="3" y="8"/>
                              </a:lnTo>
                              <a:lnTo>
                                <a:pt x="5" y="3"/>
                              </a:lnTo>
                              <a:lnTo>
                                <a:pt x="10" y="3"/>
                              </a:lnTo>
                              <a:lnTo>
                                <a:pt x="23" y="13"/>
                              </a:lnTo>
                              <a:lnTo>
                                <a:pt x="28" y="23"/>
                              </a:lnTo>
                              <a:lnTo>
                                <a:pt x="30" y="30"/>
                              </a:lnTo>
                              <a:lnTo>
                                <a:pt x="30" y="23"/>
                              </a:lnTo>
                              <a:lnTo>
                                <a:pt x="30" y="22"/>
                              </a:lnTo>
                              <a:lnTo>
                                <a:pt x="28" y="23"/>
                              </a:lnTo>
                              <a:lnTo>
                                <a:pt x="26" y="12"/>
                              </a:lnTo>
                              <a:lnTo>
                                <a:pt x="11" y="1"/>
                              </a:lnTo>
                              <a:lnTo>
                                <a:pt x="11" y="0"/>
                              </a:lnTo>
                              <a:lnTo>
                                <a:pt x="10" y="3"/>
                              </a:lnTo>
                              <a:lnTo>
                                <a:pt x="8" y="0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5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" y="15427"/>
                          <a:ext cx="90" cy="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6" name="Freeform 21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4 511"/>
                            <a:gd name="T1" fmla="*/ T0 w 89"/>
                            <a:gd name="T2" fmla="+- 0 15496 15425"/>
                            <a:gd name="T3" fmla="*/ 15496 h 89"/>
                            <a:gd name="T4" fmla="+- 0 556 511"/>
                            <a:gd name="T5" fmla="*/ T4 w 89"/>
                            <a:gd name="T6" fmla="+- 0 15470 15425"/>
                            <a:gd name="T7" fmla="*/ 15470 h 89"/>
                            <a:gd name="T8" fmla="+- 0 577 511"/>
                            <a:gd name="T9" fmla="*/ T8 w 89"/>
                            <a:gd name="T10" fmla="+- 0 15451 15425"/>
                            <a:gd name="T11" fmla="*/ 15451 h 89"/>
                            <a:gd name="T12" fmla="+- 0 589 511"/>
                            <a:gd name="T13" fmla="*/ T12 w 89"/>
                            <a:gd name="T14" fmla="+- 0 15438 15425"/>
                            <a:gd name="T15" fmla="*/ 15438 h 89"/>
                            <a:gd name="T16" fmla="+- 0 595 511"/>
                            <a:gd name="T17" fmla="*/ T16 w 89"/>
                            <a:gd name="T18" fmla="+- 0 15430 15425"/>
                            <a:gd name="T19" fmla="*/ 15430 h 89"/>
                            <a:gd name="T20" fmla="+- 0 596 511"/>
                            <a:gd name="T21" fmla="*/ T20 w 89"/>
                            <a:gd name="T22" fmla="+- 0 15428 15425"/>
                            <a:gd name="T23" fmla="*/ 15428 h 89"/>
                            <a:gd name="T24" fmla="+- 0 597 511"/>
                            <a:gd name="T25" fmla="*/ T24 w 89"/>
                            <a:gd name="T26" fmla="+- 0 15430 15425"/>
                            <a:gd name="T27" fmla="*/ 15430 h 89"/>
                            <a:gd name="T28" fmla="+- 0 598 511"/>
                            <a:gd name="T29" fmla="*/ T28 w 89"/>
                            <a:gd name="T30" fmla="+- 0 15429 15425"/>
                            <a:gd name="T31" fmla="*/ 15429 h 89"/>
                            <a:gd name="T32" fmla="+- 0 582 511"/>
                            <a:gd name="T33" fmla="*/ T32 w 89"/>
                            <a:gd name="T34" fmla="+- 0 15453 15425"/>
                            <a:gd name="T35" fmla="*/ 15453 h 89"/>
                            <a:gd name="T36" fmla="+- 0 584 511"/>
                            <a:gd name="T37" fmla="*/ T36 w 89"/>
                            <a:gd name="T38" fmla="+- 0 15455 15425"/>
                            <a:gd name="T39" fmla="*/ 15455 h 89"/>
                            <a:gd name="T40" fmla="+- 0 584 511"/>
                            <a:gd name="T41" fmla="*/ T40 w 89"/>
                            <a:gd name="T42" fmla="+- 0 15455 15425"/>
                            <a:gd name="T43" fmla="*/ 15455 h 89"/>
                            <a:gd name="T44" fmla="+- 0 600 511"/>
                            <a:gd name="T45" fmla="*/ T44 w 89"/>
                            <a:gd name="T46" fmla="+- 0 15431 15425"/>
                            <a:gd name="T47" fmla="*/ 15431 h 89"/>
                            <a:gd name="T48" fmla="+- 0 600 511"/>
                            <a:gd name="T49" fmla="*/ T48 w 89"/>
                            <a:gd name="T50" fmla="+- 0 15430 15425"/>
                            <a:gd name="T51" fmla="*/ 15430 h 89"/>
                            <a:gd name="T52" fmla="+- 0 600 511"/>
                            <a:gd name="T53" fmla="*/ T52 w 89"/>
                            <a:gd name="T54" fmla="+- 0 15427 15425"/>
                            <a:gd name="T55" fmla="*/ 15427 h 89"/>
                            <a:gd name="T56" fmla="+- 0 598 511"/>
                            <a:gd name="T57" fmla="*/ T56 w 89"/>
                            <a:gd name="T58" fmla="+- 0 15426 15425"/>
                            <a:gd name="T59" fmla="*/ 15426 h 89"/>
                            <a:gd name="T60" fmla="+- 0 598 511"/>
                            <a:gd name="T61" fmla="*/ T60 w 89"/>
                            <a:gd name="T62" fmla="+- 0 15426 15425"/>
                            <a:gd name="T63" fmla="*/ 15426 h 89"/>
                            <a:gd name="T64" fmla="+- 0 596 511"/>
                            <a:gd name="T65" fmla="*/ T64 w 89"/>
                            <a:gd name="T66" fmla="+- 0 15425 15425"/>
                            <a:gd name="T67" fmla="*/ 15425 h 89"/>
                            <a:gd name="T68" fmla="+- 0 594 511"/>
                            <a:gd name="T69" fmla="*/ T68 w 89"/>
                            <a:gd name="T70" fmla="+- 0 15426 15425"/>
                            <a:gd name="T71" fmla="*/ 15426 h 89"/>
                            <a:gd name="T72" fmla="+- 0 594 511"/>
                            <a:gd name="T73" fmla="*/ T72 w 89"/>
                            <a:gd name="T74" fmla="+- 0 15427 15425"/>
                            <a:gd name="T75" fmla="*/ 15427 h 89"/>
                            <a:gd name="T76" fmla="+- 0 592 511"/>
                            <a:gd name="T77" fmla="*/ T76 w 89"/>
                            <a:gd name="T78" fmla="+- 0 15429 15425"/>
                            <a:gd name="T79" fmla="*/ 15429 h 89"/>
                            <a:gd name="T80" fmla="+- 0 586 511"/>
                            <a:gd name="T81" fmla="*/ T80 w 89"/>
                            <a:gd name="T82" fmla="+- 0 15437 15425"/>
                            <a:gd name="T83" fmla="*/ 15437 h 89"/>
                            <a:gd name="T84" fmla="+- 0 573 511"/>
                            <a:gd name="T85" fmla="*/ T84 w 89"/>
                            <a:gd name="T86" fmla="+- 0 15451 15425"/>
                            <a:gd name="T87" fmla="*/ 15451 h 89"/>
                            <a:gd name="T88" fmla="+- 0 551 511"/>
                            <a:gd name="T89" fmla="*/ T88 w 89"/>
                            <a:gd name="T90" fmla="+- 0 15471 15425"/>
                            <a:gd name="T91" fmla="*/ 15471 h 89"/>
                            <a:gd name="T92" fmla="+- 0 523 511"/>
                            <a:gd name="T93" fmla="*/ T92 w 89"/>
                            <a:gd name="T94" fmla="+- 0 15494 15425"/>
                            <a:gd name="T95" fmla="*/ 15494 h 89"/>
                            <a:gd name="T96" fmla="+- 0 523 511"/>
                            <a:gd name="T97" fmla="*/ T96 w 89"/>
                            <a:gd name="T98" fmla="+- 0 15494 15425"/>
                            <a:gd name="T99" fmla="*/ 15494 h 89"/>
                            <a:gd name="T100" fmla="+- 0 515 511"/>
                            <a:gd name="T101" fmla="*/ T100 w 89"/>
                            <a:gd name="T102" fmla="+- 0 15503 15425"/>
                            <a:gd name="T103" fmla="*/ 15503 h 89"/>
                            <a:gd name="T104" fmla="+- 0 522 511"/>
                            <a:gd name="T105" fmla="*/ T104 w 89"/>
                            <a:gd name="T106" fmla="+- 0 15498 15425"/>
                            <a:gd name="T107" fmla="*/ 15498 h 89"/>
                            <a:gd name="T108" fmla="+- 0 524 511"/>
                            <a:gd name="T109" fmla="*/ T108 w 89"/>
                            <a:gd name="T110" fmla="+- 0 15496 15425"/>
                            <a:gd name="T111" fmla="*/ 15496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3" y="71"/>
                              </a:moveTo>
                              <a:lnTo>
                                <a:pt x="45" y="45"/>
                              </a:lnTo>
                              <a:lnTo>
                                <a:pt x="66" y="26"/>
                              </a:lnTo>
                              <a:lnTo>
                                <a:pt x="78" y="13"/>
                              </a:lnTo>
                              <a:lnTo>
                                <a:pt x="84" y="5"/>
                              </a:lnTo>
                              <a:lnTo>
                                <a:pt x="85" y="3"/>
                              </a:lnTo>
                              <a:lnTo>
                                <a:pt x="86" y="5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73" y="30"/>
                              </a:lnTo>
                              <a:lnTo>
                                <a:pt x="89" y="6"/>
                              </a:lnTo>
                              <a:lnTo>
                                <a:pt x="89" y="5"/>
                              </a:lnTo>
                              <a:lnTo>
                                <a:pt x="89" y="2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3" y="1"/>
                              </a:lnTo>
                              <a:lnTo>
                                <a:pt x="83" y="2"/>
                              </a:lnTo>
                              <a:lnTo>
                                <a:pt x="81" y="4"/>
                              </a:lnTo>
                              <a:lnTo>
                                <a:pt x="75" y="12"/>
                              </a:lnTo>
                              <a:lnTo>
                                <a:pt x="62" y="26"/>
                              </a:lnTo>
                              <a:lnTo>
                                <a:pt x="40" y="46"/>
                              </a:lnTo>
                              <a:lnTo>
                                <a:pt x="12" y="69"/>
                              </a:lnTo>
                              <a:lnTo>
                                <a:pt x="4" y="78"/>
                              </a:lnTo>
                              <a:lnTo>
                                <a:pt x="11" y="73"/>
                              </a:lnTo>
                              <a:lnTo>
                                <a:pt x="1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20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15 511"/>
                            <a:gd name="T1" fmla="*/ T0 w 89"/>
                            <a:gd name="T2" fmla="+- 0 15503 15425"/>
                            <a:gd name="T3" fmla="*/ 15503 h 89"/>
                            <a:gd name="T4" fmla="+- 0 523 511"/>
                            <a:gd name="T5" fmla="*/ T4 w 89"/>
                            <a:gd name="T6" fmla="+- 0 15494 15425"/>
                            <a:gd name="T7" fmla="*/ 15494 h 89"/>
                            <a:gd name="T8" fmla="+- 0 513 511"/>
                            <a:gd name="T9" fmla="*/ T8 w 89"/>
                            <a:gd name="T10" fmla="+- 0 15500 15425"/>
                            <a:gd name="T11" fmla="*/ 15500 h 89"/>
                            <a:gd name="T12" fmla="+- 0 512 511"/>
                            <a:gd name="T13" fmla="*/ T12 w 89"/>
                            <a:gd name="T14" fmla="+- 0 15507 15425"/>
                            <a:gd name="T15" fmla="*/ 15507 h 89"/>
                            <a:gd name="T16" fmla="+- 0 511 511"/>
                            <a:gd name="T17" fmla="*/ T16 w 89"/>
                            <a:gd name="T18" fmla="+- 0 15509 15425"/>
                            <a:gd name="T19" fmla="*/ 15509 h 89"/>
                            <a:gd name="T20" fmla="+- 0 512 511"/>
                            <a:gd name="T21" fmla="*/ T20 w 89"/>
                            <a:gd name="T22" fmla="+- 0 15510 15425"/>
                            <a:gd name="T23" fmla="*/ 15510 h 89"/>
                            <a:gd name="T24" fmla="+- 0 513 511"/>
                            <a:gd name="T25" fmla="*/ T24 w 89"/>
                            <a:gd name="T26" fmla="+- 0 15512 15425"/>
                            <a:gd name="T27" fmla="*/ 15512 h 89"/>
                            <a:gd name="T28" fmla="+- 0 514 511"/>
                            <a:gd name="T29" fmla="*/ T28 w 89"/>
                            <a:gd name="T30" fmla="+- 0 15512 15425"/>
                            <a:gd name="T31" fmla="*/ 15512 h 89"/>
                            <a:gd name="T32" fmla="+- 0 516 511"/>
                            <a:gd name="T33" fmla="*/ T32 w 89"/>
                            <a:gd name="T34" fmla="+- 0 15514 15425"/>
                            <a:gd name="T35" fmla="*/ 15514 h 89"/>
                            <a:gd name="T36" fmla="+- 0 519 511"/>
                            <a:gd name="T37" fmla="*/ T36 w 89"/>
                            <a:gd name="T38" fmla="+- 0 15513 15425"/>
                            <a:gd name="T39" fmla="*/ 15513 h 89"/>
                            <a:gd name="T40" fmla="+- 0 523 511"/>
                            <a:gd name="T41" fmla="*/ T40 w 89"/>
                            <a:gd name="T42" fmla="+- 0 15512 15425"/>
                            <a:gd name="T43" fmla="*/ 15512 h 89"/>
                            <a:gd name="T44" fmla="+- 0 525 511"/>
                            <a:gd name="T45" fmla="*/ T44 w 89"/>
                            <a:gd name="T46" fmla="+- 0 15507 15425"/>
                            <a:gd name="T47" fmla="*/ 15507 h 89"/>
                            <a:gd name="T48" fmla="+- 0 526 511"/>
                            <a:gd name="T49" fmla="*/ T48 w 89"/>
                            <a:gd name="T50" fmla="+- 0 15499 15425"/>
                            <a:gd name="T51" fmla="*/ 15499 h 89"/>
                            <a:gd name="T52" fmla="+- 0 584 511"/>
                            <a:gd name="T53" fmla="*/ T52 w 89"/>
                            <a:gd name="T54" fmla="+- 0 15455 15425"/>
                            <a:gd name="T55" fmla="*/ 15455 h 89"/>
                            <a:gd name="T56" fmla="+- 0 582 511"/>
                            <a:gd name="T57" fmla="*/ T56 w 89"/>
                            <a:gd name="T58" fmla="+- 0 15453 15425"/>
                            <a:gd name="T59" fmla="*/ 15453 h 89"/>
                            <a:gd name="T60" fmla="+- 0 598 511"/>
                            <a:gd name="T61" fmla="*/ T60 w 89"/>
                            <a:gd name="T62" fmla="+- 0 15429 15425"/>
                            <a:gd name="T63" fmla="*/ 15429 h 89"/>
                            <a:gd name="T64" fmla="+- 0 582 511"/>
                            <a:gd name="T65" fmla="*/ T64 w 89"/>
                            <a:gd name="T66" fmla="+- 0 15453 15425"/>
                            <a:gd name="T67" fmla="*/ 15453 h 89"/>
                            <a:gd name="T68" fmla="+- 0 527 511"/>
                            <a:gd name="T69" fmla="*/ T68 w 89"/>
                            <a:gd name="T70" fmla="+- 0 15499 15425"/>
                            <a:gd name="T71" fmla="*/ 15499 h 89"/>
                            <a:gd name="T72" fmla="+- 0 526 511"/>
                            <a:gd name="T73" fmla="*/ T72 w 89"/>
                            <a:gd name="T74" fmla="+- 0 15500 15425"/>
                            <a:gd name="T75" fmla="*/ 15500 h 89"/>
                            <a:gd name="T76" fmla="+- 0 524 511"/>
                            <a:gd name="T77" fmla="*/ T76 w 89"/>
                            <a:gd name="T78" fmla="+- 0 15498 15425"/>
                            <a:gd name="T79" fmla="*/ 15498 h 89"/>
                            <a:gd name="T80" fmla="+- 0 524 511"/>
                            <a:gd name="T81" fmla="*/ T80 w 89"/>
                            <a:gd name="T82" fmla="+- 0 15498 15425"/>
                            <a:gd name="T83" fmla="*/ 15498 h 89"/>
                            <a:gd name="T84" fmla="+- 0 523 511"/>
                            <a:gd name="T85" fmla="*/ T84 w 89"/>
                            <a:gd name="T86" fmla="+- 0 15508 15425"/>
                            <a:gd name="T87" fmla="*/ 15508 h 89"/>
                            <a:gd name="T88" fmla="+- 0 520 511"/>
                            <a:gd name="T89" fmla="*/ T88 w 89"/>
                            <a:gd name="T90" fmla="+- 0 15510 15425"/>
                            <a:gd name="T91" fmla="*/ 15510 h 89"/>
                            <a:gd name="T92" fmla="+- 0 518 511"/>
                            <a:gd name="T93" fmla="*/ T92 w 89"/>
                            <a:gd name="T94" fmla="+- 0 15510 15425"/>
                            <a:gd name="T95" fmla="*/ 15510 h 89"/>
                            <a:gd name="T96" fmla="+- 0 517 511"/>
                            <a:gd name="T97" fmla="*/ T96 w 89"/>
                            <a:gd name="T98" fmla="+- 0 15511 15425"/>
                            <a:gd name="T99" fmla="*/ 15511 h 89"/>
                            <a:gd name="T100" fmla="+- 0 515 511"/>
                            <a:gd name="T101" fmla="*/ T100 w 89"/>
                            <a:gd name="T102" fmla="+- 0 15510 15425"/>
                            <a:gd name="T103" fmla="*/ 15510 h 89"/>
                            <a:gd name="T104" fmla="+- 0 514 511"/>
                            <a:gd name="T105" fmla="*/ T104 w 89"/>
                            <a:gd name="T106" fmla="+- 0 15508 15425"/>
                            <a:gd name="T107" fmla="*/ 15508 h 89"/>
                            <a:gd name="T108" fmla="+- 0 514 511"/>
                            <a:gd name="T109" fmla="*/ T108 w 89"/>
                            <a:gd name="T110" fmla="+- 0 15507 15425"/>
                            <a:gd name="T111" fmla="*/ 15507 h 89"/>
                            <a:gd name="T112" fmla="+- 0 515 511"/>
                            <a:gd name="T113" fmla="*/ T112 w 89"/>
                            <a:gd name="T114" fmla="+- 0 15503 15425"/>
                            <a:gd name="T115" fmla="*/ 15503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4" y="78"/>
                              </a:moveTo>
                              <a:lnTo>
                                <a:pt x="12" y="69"/>
                              </a:lnTo>
                              <a:lnTo>
                                <a:pt x="2" y="75"/>
                              </a:lnTo>
                              <a:lnTo>
                                <a:pt x="1" y="82"/>
                              </a:lnTo>
                              <a:lnTo>
                                <a:pt x="0" y="84"/>
                              </a:lnTo>
                              <a:lnTo>
                                <a:pt x="1" y="85"/>
                              </a:lnTo>
                              <a:lnTo>
                                <a:pt x="2" y="87"/>
                              </a:lnTo>
                              <a:lnTo>
                                <a:pt x="3" y="87"/>
                              </a:lnTo>
                              <a:lnTo>
                                <a:pt x="5" y="89"/>
                              </a:lnTo>
                              <a:lnTo>
                                <a:pt x="8" y="88"/>
                              </a:lnTo>
                              <a:lnTo>
                                <a:pt x="12" y="87"/>
                              </a:lnTo>
                              <a:lnTo>
                                <a:pt x="14" y="82"/>
                              </a:lnTo>
                              <a:lnTo>
                                <a:pt x="15" y="74"/>
                              </a:lnTo>
                              <a:lnTo>
                                <a:pt x="73" y="30"/>
                              </a:lnTo>
                              <a:lnTo>
                                <a:pt x="71" y="28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16" y="74"/>
                              </a:lnTo>
                              <a:lnTo>
                                <a:pt x="15" y="75"/>
                              </a:lnTo>
                              <a:lnTo>
                                <a:pt x="13" y="73"/>
                              </a:lnTo>
                              <a:lnTo>
                                <a:pt x="12" y="83"/>
                              </a:lnTo>
                              <a:lnTo>
                                <a:pt x="9" y="85"/>
                              </a:lnTo>
                              <a:lnTo>
                                <a:pt x="7" y="85"/>
                              </a:lnTo>
                              <a:lnTo>
                                <a:pt x="6" y="86"/>
                              </a:lnTo>
                              <a:lnTo>
                                <a:pt x="4" y="85"/>
                              </a:lnTo>
                              <a:lnTo>
                                <a:pt x="3" y="83"/>
                              </a:lnTo>
                              <a:lnTo>
                                <a:pt x="3" y="82"/>
                              </a:lnTo>
                              <a:lnTo>
                                <a:pt x="4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19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94 511"/>
                            <a:gd name="T1" fmla="*/ T0 w 89"/>
                            <a:gd name="T2" fmla="+- 0 15427 15425"/>
                            <a:gd name="T3" fmla="*/ 15427 h 89"/>
                            <a:gd name="T4" fmla="+- 0 594 511"/>
                            <a:gd name="T5" fmla="*/ T4 w 89"/>
                            <a:gd name="T6" fmla="+- 0 15427 15425"/>
                            <a:gd name="T7" fmla="*/ 15427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83" y="2"/>
                              </a:moveTo>
                              <a:lnTo>
                                <a:pt x="83" y="2"/>
                              </a:lnTo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8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7 511"/>
                            <a:gd name="T1" fmla="*/ T0 w 89"/>
                            <a:gd name="T2" fmla="+- 0 15499 15425"/>
                            <a:gd name="T3" fmla="*/ 15499 h 89"/>
                            <a:gd name="T4" fmla="+- 0 582 511"/>
                            <a:gd name="T5" fmla="*/ T4 w 89"/>
                            <a:gd name="T6" fmla="+- 0 15453 15425"/>
                            <a:gd name="T7" fmla="*/ 15453 h 89"/>
                            <a:gd name="T8" fmla="+- 0 524 511"/>
                            <a:gd name="T9" fmla="*/ T8 w 89"/>
                            <a:gd name="T10" fmla="+- 0 15498 15425"/>
                            <a:gd name="T11" fmla="*/ 15498 h 89"/>
                            <a:gd name="T12" fmla="+- 0 526 511"/>
                            <a:gd name="T13" fmla="*/ T12 w 89"/>
                            <a:gd name="T14" fmla="+- 0 15500 15425"/>
                            <a:gd name="T15" fmla="*/ 15500 h 89"/>
                            <a:gd name="T16" fmla="+- 0 527 511"/>
                            <a:gd name="T17" fmla="*/ T16 w 89"/>
                            <a:gd name="T18" fmla="+- 0 15499 15425"/>
                            <a:gd name="T19" fmla="*/ 15499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6" y="74"/>
                              </a:moveTo>
                              <a:lnTo>
                                <a:pt x="71" y="28"/>
                              </a:lnTo>
                              <a:lnTo>
                                <a:pt x="13" y="73"/>
                              </a:lnTo>
                              <a:lnTo>
                                <a:pt x="15" y="75"/>
                              </a:lnTo>
                              <a:lnTo>
                                <a:pt x="16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0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0" y="15407"/>
                          <a:ext cx="19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1" name="Freeform 16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0 578"/>
                            <a:gd name="T1" fmla="*/ T0 w 22"/>
                            <a:gd name="T2" fmla="+- 0 15421 15406"/>
                            <a:gd name="T3" fmla="*/ 15421 h 23"/>
                            <a:gd name="T4" fmla="+- 0 594 578"/>
                            <a:gd name="T5" fmla="*/ T4 w 22"/>
                            <a:gd name="T6" fmla="+- 0 15427 15406"/>
                            <a:gd name="T7" fmla="*/ 15427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4 578"/>
                            <a:gd name="T13" fmla="*/ T12 w 22"/>
                            <a:gd name="T14" fmla="+- 0 15426 15406"/>
                            <a:gd name="T15" fmla="*/ 15426 h 23"/>
                            <a:gd name="T16" fmla="+- 0 596 578"/>
                            <a:gd name="T17" fmla="*/ T16 w 22"/>
                            <a:gd name="T18" fmla="+- 0 15426 15406"/>
                            <a:gd name="T19" fmla="*/ 15426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600 578"/>
                            <a:gd name="T25" fmla="*/ T24 w 22"/>
                            <a:gd name="T26" fmla="+- 0 15424 15406"/>
                            <a:gd name="T27" fmla="*/ 15424 h 23"/>
                            <a:gd name="T28" fmla="+- 0 600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597 578"/>
                            <a:gd name="T37" fmla="*/ T36 w 22"/>
                            <a:gd name="T38" fmla="+- 0 15423 15406"/>
                            <a:gd name="T39" fmla="*/ 15423 h 23"/>
                            <a:gd name="T40" fmla="+- 0 595 578"/>
                            <a:gd name="T41" fmla="*/ T40 w 22"/>
                            <a:gd name="T42" fmla="+- 0 15425 15406"/>
                            <a:gd name="T43" fmla="*/ 15425 h 23"/>
                            <a:gd name="T44" fmla="+- 0 593 578"/>
                            <a:gd name="T45" fmla="*/ T44 w 22"/>
                            <a:gd name="T46" fmla="+- 0 15419 15406"/>
                            <a:gd name="T47" fmla="*/ 15419 h 23"/>
                            <a:gd name="T48" fmla="+- 0 582 578"/>
                            <a:gd name="T49" fmla="*/ T48 w 22"/>
                            <a:gd name="T50" fmla="+- 0 15410 15406"/>
                            <a:gd name="T51" fmla="*/ 15410 h 23"/>
                            <a:gd name="T52" fmla="+- 0 580 578"/>
                            <a:gd name="T53" fmla="*/ T52 w 22"/>
                            <a:gd name="T54" fmla="+- 0 15411 15406"/>
                            <a:gd name="T55" fmla="*/ 15411 h 23"/>
                            <a:gd name="T56" fmla="+- 0 580 578"/>
                            <a:gd name="T57" fmla="*/ T56 w 22"/>
                            <a:gd name="T58" fmla="+- 0 15408 15406"/>
                            <a:gd name="T59" fmla="*/ 15408 h 23"/>
                            <a:gd name="T60" fmla="+- 0 579 578"/>
                            <a:gd name="T61" fmla="*/ T60 w 22"/>
                            <a:gd name="T62" fmla="+- 0 15409 15406"/>
                            <a:gd name="T63" fmla="*/ 15409 h 23"/>
                            <a:gd name="T64" fmla="+- 0 578 578"/>
                            <a:gd name="T65" fmla="*/ T64 w 22"/>
                            <a:gd name="T66" fmla="+- 0 15410 15406"/>
                            <a:gd name="T67" fmla="*/ 15410 h 23"/>
                            <a:gd name="T68" fmla="+- 0 579 578"/>
                            <a:gd name="T69" fmla="*/ T68 w 22"/>
                            <a:gd name="T70" fmla="+- 0 15411 15406"/>
                            <a:gd name="T71" fmla="*/ 15411 h 23"/>
                            <a:gd name="T72" fmla="+- 0 590 578"/>
                            <a:gd name="T73" fmla="*/ T72 w 22"/>
                            <a:gd name="T74" fmla="+- 0 15421 15406"/>
                            <a:gd name="T75" fmla="*/ 15421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2" y="15"/>
                              </a:moveTo>
                              <a:lnTo>
                                <a:pt x="16" y="21"/>
                              </a:lnTo>
                              <a:lnTo>
                                <a:pt x="16" y="23"/>
                              </a:lnTo>
                              <a:lnTo>
                                <a:pt x="16" y="20"/>
                              </a:lnTo>
                              <a:lnTo>
                                <a:pt x="18" y="20"/>
                              </a:lnTo>
                              <a:lnTo>
                                <a:pt x="19" y="17"/>
                              </a:lnTo>
                              <a:lnTo>
                                <a:pt x="22" y="18"/>
                              </a:lnTo>
                              <a:lnTo>
                                <a:pt x="22" y="17"/>
                              </a:lnTo>
                              <a:lnTo>
                                <a:pt x="20" y="16"/>
                              </a:lnTo>
                              <a:lnTo>
                                <a:pt x="19" y="17"/>
                              </a:lnTo>
                              <a:lnTo>
                                <a:pt x="17" y="19"/>
                              </a:lnTo>
                              <a:lnTo>
                                <a:pt x="15" y="13"/>
                              </a:lnTo>
                              <a:lnTo>
                                <a:pt x="4" y="4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0" y="4"/>
                              </a:lnTo>
                              <a:lnTo>
                                <a:pt x="1" y="5"/>
                              </a:lnTo>
                              <a:lnTo>
                                <a:pt x="12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15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8 15406"/>
                            <a:gd name="T7" fmla="*/ 15408 h 23"/>
                            <a:gd name="T8" fmla="+- 0 580 578"/>
                            <a:gd name="T9" fmla="*/ T8 w 22"/>
                            <a:gd name="T10" fmla="+- 0 15411 15406"/>
                            <a:gd name="T11" fmla="*/ 15411 h 23"/>
                            <a:gd name="T12" fmla="+- 0 582 578"/>
                            <a:gd name="T13" fmla="*/ T12 w 22"/>
                            <a:gd name="T14" fmla="+- 0 15410 15406"/>
                            <a:gd name="T15" fmla="*/ 15410 h 23"/>
                            <a:gd name="T16" fmla="+- 0 582 578"/>
                            <a:gd name="T17" fmla="*/ T16 w 22"/>
                            <a:gd name="T18" fmla="+- 0 15410 15406"/>
                            <a:gd name="T19" fmla="*/ 15410 h 23"/>
                            <a:gd name="T20" fmla="+- 0 585 578"/>
                            <a:gd name="T21" fmla="*/ T20 w 22"/>
                            <a:gd name="T22" fmla="+- 0 15408 15406"/>
                            <a:gd name="T23" fmla="*/ 15408 h 23"/>
                            <a:gd name="T24" fmla="+- 0 594 578"/>
                            <a:gd name="T25" fmla="*/ T24 w 22"/>
                            <a:gd name="T26" fmla="+- 0 15415 15406"/>
                            <a:gd name="T27" fmla="*/ 15415 h 23"/>
                            <a:gd name="T28" fmla="+- 0 597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600 578"/>
                            <a:gd name="T37" fmla="*/ T36 w 22"/>
                            <a:gd name="T38" fmla="+- 0 15423 15406"/>
                            <a:gd name="T39" fmla="*/ 15423 h 23"/>
                            <a:gd name="T40" fmla="+- 0 597 578"/>
                            <a:gd name="T41" fmla="*/ T40 w 22"/>
                            <a:gd name="T42" fmla="+- 0 15413 15406"/>
                            <a:gd name="T43" fmla="*/ 15413 h 23"/>
                            <a:gd name="T44" fmla="+- 0 586 578"/>
                            <a:gd name="T45" fmla="*/ T44 w 22"/>
                            <a:gd name="T46" fmla="+- 0 15406 15406"/>
                            <a:gd name="T47" fmla="*/ 15406 h 23"/>
                            <a:gd name="T48" fmla="+- 0 585 578"/>
                            <a:gd name="T49" fmla="*/ T48 w 22"/>
                            <a:gd name="T50" fmla="+- 0 15406 15406"/>
                            <a:gd name="T51" fmla="*/ 15406 h 23"/>
                            <a:gd name="T52" fmla="+- 0 583 578"/>
                            <a:gd name="T53" fmla="*/ T52 w 22"/>
                            <a:gd name="T54" fmla="+- 0 15406 15406"/>
                            <a:gd name="T55" fmla="*/ 15406 h 23"/>
                            <a:gd name="T56" fmla="+- 0 581 578"/>
                            <a:gd name="T57" fmla="*/ T56 w 22"/>
                            <a:gd name="T58" fmla="+- 0 15410 15406"/>
                            <a:gd name="T59" fmla="*/ 15410 h 23"/>
                            <a:gd name="T60" fmla="+- 0 580 578"/>
                            <a:gd name="T61" fmla="*/ T60 w 22"/>
                            <a:gd name="T62" fmla="+- 0 15409 15406"/>
                            <a:gd name="T63" fmla="*/ 15409 h 23"/>
                            <a:gd name="T64" fmla="+- 0 583 578"/>
                            <a:gd name="T65" fmla="*/ T64 w 22"/>
                            <a:gd name="T66" fmla="+- 0 15406 15406"/>
                            <a:gd name="T67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2"/>
                              </a:lnTo>
                              <a:lnTo>
                                <a:pt x="2" y="5"/>
                              </a:lnTo>
                              <a:lnTo>
                                <a:pt x="4" y="4"/>
                              </a:lnTo>
                              <a:lnTo>
                                <a:pt x="7" y="2"/>
                              </a:lnTo>
                              <a:lnTo>
                                <a:pt x="16" y="9"/>
                              </a:lnTo>
                              <a:lnTo>
                                <a:pt x="19" y="17"/>
                              </a:lnTo>
                              <a:lnTo>
                                <a:pt x="20" y="16"/>
                              </a:lnTo>
                              <a:lnTo>
                                <a:pt x="22" y="17"/>
                              </a:lnTo>
                              <a:lnTo>
                                <a:pt x="19" y="7"/>
                              </a:lnTo>
                              <a:lnTo>
                                <a:pt x="8" y="0"/>
                              </a:lnTo>
                              <a:lnTo>
                                <a:pt x="7" y="0"/>
                              </a:lnTo>
                              <a:lnTo>
                                <a:pt x="5" y="0"/>
                              </a:lnTo>
                              <a:lnTo>
                                <a:pt x="3" y="4"/>
                              </a:lnTo>
                              <a:lnTo>
                                <a:pt x="2" y="3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4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6 578"/>
                            <a:gd name="T1" fmla="*/ T0 w 22"/>
                            <a:gd name="T2" fmla="+- 0 15426 15406"/>
                            <a:gd name="T3" fmla="*/ 15426 h 23"/>
                            <a:gd name="T4" fmla="+- 0 594 578"/>
                            <a:gd name="T5" fmla="*/ T4 w 22"/>
                            <a:gd name="T6" fmla="+- 0 15426 15406"/>
                            <a:gd name="T7" fmla="*/ 15426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6 578"/>
                            <a:gd name="T13" fmla="*/ T12 w 22"/>
                            <a:gd name="T14" fmla="+- 0 15428 15406"/>
                            <a:gd name="T15" fmla="*/ 15428 h 23"/>
                            <a:gd name="T16" fmla="+- 0 600 578"/>
                            <a:gd name="T17" fmla="*/ T16 w 22"/>
                            <a:gd name="T18" fmla="+- 0 15424 15406"/>
                            <a:gd name="T19" fmla="*/ 15424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596 578"/>
                            <a:gd name="T25" fmla="*/ T24 w 22"/>
                            <a:gd name="T26" fmla="+- 0 15426 15406"/>
                            <a:gd name="T27" fmla="*/ 1542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8" y="20"/>
                              </a:moveTo>
                              <a:lnTo>
                                <a:pt x="16" y="20"/>
                              </a:lnTo>
                              <a:lnTo>
                                <a:pt x="16" y="23"/>
                              </a:lnTo>
                              <a:lnTo>
                                <a:pt x="18" y="22"/>
                              </a:lnTo>
                              <a:lnTo>
                                <a:pt x="22" y="18"/>
                              </a:lnTo>
                              <a:lnTo>
                                <a:pt x="19" y="17"/>
                              </a:lnTo>
                              <a:lnTo>
                                <a:pt x="18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3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9 15406"/>
                            <a:gd name="T7" fmla="*/ 15409 h 23"/>
                            <a:gd name="T8" fmla="+- 0 581 578"/>
                            <a:gd name="T9" fmla="*/ T8 w 22"/>
                            <a:gd name="T10" fmla="+- 0 15410 15406"/>
                            <a:gd name="T11" fmla="*/ 15410 h 23"/>
                            <a:gd name="T12" fmla="+- 0 583 578"/>
                            <a:gd name="T13" fmla="*/ T12 w 22"/>
                            <a:gd name="T14" fmla="+- 0 15406 15406"/>
                            <a:gd name="T15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3"/>
                              </a:lnTo>
                              <a:lnTo>
                                <a:pt x="3" y="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" y="15598"/>
                          <a:ext cx="18" cy="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7 365"/>
                            <a:gd name="T1" fmla="*/ T0 w 21"/>
                            <a:gd name="T2" fmla="+- 0 15598 15598"/>
                            <a:gd name="T3" fmla="*/ 15598 h 25"/>
                            <a:gd name="T4" fmla="+- 0 368 365"/>
                            <a:gd name="T5" fmla="*/ T4 w 21"/>
                            <a:gd name="T6" fmla="+- 0 15598 15598"/>
                            <a:gd name="T7" fmla="*/ 15598 h 25"/>
                            <a:gd name="T8" fmla="+- 0 365 365"/>
                            <a:gd name="T9" fmla="*/ T8 w 21"/>
                            <a:gd name="T10" fmla="+- 0 15601 15598"/>
                            <a:gd name="T11" fmla="*/ 15601 h 25"/>
                            <a:gd name="T12" fmla="+- 0 365 365"/>
                            <a:gd name="T13" fmla="*/ T12 w 21"/>
                            <a:gd name="T14" fmla="+- 0 15602 15598"/>
                            <a:gd name="T15" fmla="*/ 15602 h 25"/>
                            <a:gd name="T16" fmla="+- 0 367 365"/>
                            <a:gd name="T17" fmla="*/ T16 w 21"/>
                            <a:gd name="T18" fmla="+- 0 15613 15598"/>
                            <a:gd name="T19" fmla="*/ 15613 h 25"/>
                            <a:gd name="T20" fmla="+- 0 367 365"/>
                            <a:gd name="T21" fmla="*/ T20 w 21"/>
                            <a:gd name="T22" fmla="+- 0 15603 15598"/>
                            <a:gd name="T23" fmla="*/ 15603 h 25"/>
                            <a:gd name="T24" fmla="+- 0 367 365"/>
                            <a:gd name="T25" fmla="*/ T24 w 21"/>
                            <a:gd name="T26" fmla="+- 0 15601 15598"/>
                            <a:gd name="T27" fmla="*/ 15601 h 25"/>
                            <a:gd name="T28" fmla="+- 0 367 365"/>
                            <a:gd name="T29" fmla="*/ T28 w 21"/>
                            <a:gd name="T30" fmla="+- 0 15599 15598"/>
                            <a:gd name="T31" fmla="*/ 15599 h 25"/>
                            <a:gd name="T32" fmla="+- 0 367 365"/>
                            <a:gd name="T33" fmla="*/ T32 w 21"/>
                            <a:gd name="T34" fmla="+- 0 15598 15598"/>
                            <a:gd name="T35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" y="0"/>
                              </a:moveTo>
                              <a:lnTo>
                                <a:pt x="3" y="0"/>
                              </a:lnTo>
                              <a:lnTo>
                                <a:pt x="0" y="3"/>
                              </a:lnTo>
                              <a:lnTo>
                                <a:pt x="0" y="4"/>
                              </a:lnTo>
                              <a:lnTo>
                                <a:pt x="2" y="15"/>
                              </a:lnTo>
                              <a:lnTo>
                                <a:pt x="2" y="5"/>
                              </a:lnTo>
                              <a:lnTo>
                                <a:pt x="2" y="3"/>
                              </a:lnTo>
                              <a:lnTo>
                                <a:pt x="2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0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11 15598"/>
                            <a:gd name="T3" fmla="*/ 15611 h 25"/>
                            <a:gd name="T4" fmla="+- 0 380 365"/>
                            <a:gd name="T5" fmla="*/ T4 w 21"/>
                            <a:gd name="T6" fmla="+- 0 15618 15598"/>
                            <a:gd name="T7" fmla="*/ 15618 h 25"/>
                            <a:gd name="T8" fmla="+- 0 381 365"/>
                            <a:gd name="T9" fmla="*/ T8 w 21"/>
                            <a:gd name="T10" fmla="+- 0 15618 15598"/>
                            <a:gd name="T11" fmla="*/ 15618 h 25"/>
                            <a:gd name="T12" fmla="+- 0 381 365"/>
                            <a:gd name="T13" fmla="*/ T12 w 21"/>
                            <a:gd name="T14" fmla="+- 0 15617 15598"/>
                            <a:gd name="T15" fmla="*/ 15617 h 25"/>
                            <a:gd name="T16" fmla="+- 0 380 365"/>
                            <a:gd name="T17" fmla="*/ T16 w 21"/>
                            <a:gd name="T18" fmla="+- 0 15618 15598"/>
                            <a:gd name="T19" fmla="*/ 15618 h 25"/>
                            <a:gd name="T20" fmla="+- 0 381 365"/>
                            <a:gd name="T21" fmla="*/ T20 w 21"/>
                            <a:gd name="T22" fmla="+- 0 15618 15598"/>
                            <a:gd name="T23" fmla="*/ 15618 h 25"/>
                            <a:gd name="T24" fmla="+- 0 380 365"/>
                            <a:gd name="T25" fmla="*/ T24 w 21"/>
                            <a:gd name="T26" fmla="+- 0 15618 15598"/>
                            <a:gd name="T27" fmla="*/ 15618 h 25"/>
                            <a:gd name="T28" fmla="+- 0 369 365"/>
                            <a:gd name="T29" fmla="*/ T28 w 21"/>
                            <a:gd name="T30" fmla="+- 0 15611 15598"/>
                            <a:gd name="T31" fmla="*/ 15611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3"/>
                              </a:move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6" y="19"/>
                              </a:ln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9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09 15598"/>
                            <a:gd name="T3" fmla="*/ 15609 h 25"/>
                            <a:gd name="T4" fmla="+- 0 381 365"/>
                            <a:gd name="T5" fmla="*/ T4 w 21"/>
                            <a:gd name="T6" fmla="+- 0 15617 15598"/>
                            <a:gd name="T7" fmla="*/ 15617 h 25"/>
                            <a:gd name="T8" fmla="+- 0 383 365"/>
                            <a:gd name="T9" fmla="*/ T8 w 21"/>
                            <a:gd name="T10" fmla="+- 0 15616 15598"/>
                            <a:gd name="T11" fmla="*/ 15616 h 25"/>
                            <a:gd name="T12" fmla="+- 0 371 365"/>
                            <a:gd name="T13" fmla="*/ T12 w 21"/>
                            <a:gd name="T14" fmla="+- 0 15607 15598"/>
                            <a:gd name="T15" fmla="*/ 15607 h 25"/>
                            <a:gd name="T16" fmla="+- 0 370 365"/>
                            <a:gd name="T17" fmla="*/ T16 w 21"/>
                            <a:gd name="T18" fmla="+- 0 15598 15598"/>
                            <a:gd name="T19" fmla="*/ 15598 h 25"/>
                            <a:gd name="T20" fmla="+- 0 370 365"/>
                            <a:gd name="T21" fmla="*/ T20 w 21"/>
                            <a:gd name="T22" fmla="+- 0 15599 15598"/>
                            <a:gd name="T23" fmla="*/ 15599 h 25"/>
                            <a:gd name="T24" fmla="+- 0 368 365"/>
                            <a:gd name="T25" fmla="*/ T24 w 21"/>
                            <a:gd name="T26" fmla="+- 0 15602 15598"/>
                            <a:gd name="T27" fmla="*/ 15602 h 25"/>
                            <a:gd name="T28" fmla="+- 0 368 365"/>
                            <a:gd name="T29" fmla="*/ T28 w 21"/>
                            <a:gd name="T30" fmla="+- 0 15606 15598"/>
                            <a:gd name="T31" fmla="*/ 15606 h 25"/>
                            <a:gd name="T32" fmla="+- 0 369 365"/>
                            <a:gd name="T33" fmla="*/ T32 w 21"/>
                            <a:gd name="T34" fmla="+- 0 15609 15598"/>
                            <a:gd name="T35" fmla="*/ 15609 h 25"/>
                            <a:gd name="T36" fmla="+- 0 369 365"/>
                            <a:gd name="T37" fmla="*/ T36 w 21"/>
                            <a:gd name="T38" fmla="+- 0 15611 15598"/>
                            <a:gd name="T39" fmla="*/ 15611 h 25"/>
                            <a:gd name="T40" fmla="+- 0 369 365"/>
                            <a:gd name="T41" fmla="*/ T40 w 21"/>
                            <a:gd name="T42" fmla="+- 0 15609 15598"/>
                            <a:gd name="T43" fmla="*/ 15609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1"/>
                              </a:moveTo>
                              <a:lnTo>
                                <a:pt x="16" y="19"/>
                              </a:lnTo>
                              <a:lnTo>
                                <a:pt x="18" y="18"/>
                              </a:lnTo>
                              <a:lnTo>
                                <a:pt x="6" y="9"/>
                              </a:lnTo>
                              <a:lnTo>
                                <a:pt x="5" y="0"/>
                              </a:lnTo>
                              <a:lnTo>
                                <a:pt x="5" y="1"/>
                              </a:lnTo>
                              <a:lnTo>
                                <a:pt x="3" y="4"/>
                              </a:lnTo>
                              <a:lnTo>
                                <a:pt x="3" y="8"/>
                              </a:lnTo>
                              <a:lnTo>
                                <a:pt x="4" y="11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8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85 365"/>
                            <a:gd name="T1" fmla="*/ T0 w 21"/>
                            <a:gd name="T2" fmla="+- 0 15618 15598"/>
                            <a:gd name="T3" fmla="*/ 15618 h 25"/>
                            <a:gd name="T4" fmla="+- 0 386 365"/>
                            <a:gd name="T5" fmla="*/ T4 w 21"/>
                            <a:gd name="T6" fmla="+- 0 15617 15598"/>
                            <a:gd name="T7" fmla="*/ 15617 h 25"/>
                            <a:gd name="T8" fmla="+- 0 384 365"/>
                            <a:gd name="T9" fmla="*/ T8 w 21"/>
                            <a:gd name="T10" fmla="+- 0 15616 15598"/>
                            <a:gd name="T11" fmla="*/ 15616 h 25"/>
                            <a:gd name="T12" fmla="+- 0 383 365"/>
                            <a:gd name="T13" fmla="*/ T12 w 21"/>
                            <a:gd name="T14" fmla="+- 0 15618 15598"/>
                            <a:gd name="T15" fmla="*/ 15618 h 25"/>
                            <a:gd name="T16" fmla="+- 0 381 365"/>
                            <a:gd name="T17" fmla="*/ T16 w 21"/>
                            <a:gd name="T18" fmla="+- 0 15620 15598"/>
                            <a:gd name="T19" fmla="*/ 15620 h 25"/>
                            <a:gd name="T20" fmla="+- 0 385 365"/>
                            <a:gd name="T21" fmla="*/ T20 w 21"/>
                            <a:gd name="T22" fmla="+- 0 15618 15598"/>
                            <a:gd name="T23" fmla="*/ 1561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0" y="20"/>
                              </a:moveTo>
                              <a:lnTo>
                                <a:pt x="21" y="19"/>
                              </a:lnTo>
                              <a:lnTo>
                                <a:pt x="19" y="18"/>
                              </a:lnTo>
                              <a:lnTo>
                                <a:pt x="18" y="20"/>
                              </a:lnTo>
                              <a:lnTo>
                                <a:pt x="16" y="22"/>
                              </a:lnTo>
                              <a:lnTo>
                                <a:pt x="2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7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8 365"/>
                            <a:gd name="T1" fmla="*/ T0 w 21"/>
                            <a:gd name="T2" fmla="+- 0 15598 15598"/>
                            <a:gd name="T3" fmla="*/ 15598 h 25"/>
                            <a:gd name="T4" fmla="+- 0 367 365"/>
                            <a:gd name="T5" fmla="*/ T4 w 21"/>
                            <a:gd name="T6" fmla="+- 0 15598 15598"/>
                            <a:gd name="T7" fmla="*/ 15598 h 25"/>
                            <a:gd name="T8" fmla="+- 0 367 365"/>
                            <a:gd name="T9" fmla="*/ T8 w 21"/>
                            <a:gd name="T10" fmla="+- 0 15599 15598"/>
                            <a:gd name="T11" fmla="*/ 15599 h 25"/>
                            <a:gd name="T12" fmla="+- 0 367 365"/>
                            <a:gd name="T13" fmla="*/ T12 w 21"/>
                            <a:gd name="T14" fmla="+- 0 15601 15598"/>
                            <a:gd name="T15" fmla="*/ 15601 h 25"/>
                            <a:gd name="T16" fmla="+- 0 367 365"/>
                            <a:gd name="T17" fmla="*/ T16 w 21"/>
                            <a:gd name="T18" fmla="+- 0 15603 15598"/>
                            <a:gd name="T19" fmla="*/ 15603 h 25"/>
                            <a:gd name="T20" fmla="+- 0 367 365"/>
                            <a:gd name="T21" fmla="*/ T20 w 21"/>
                            <a:gd name="T22" fmla="+- 0 15613 15598"/>
                            <a:gd name="T23" fmla="*/ 15613 h 25"/>
                            <a:gd name="T24" fmla="+- 0 379 365"/>
                            <a:gd name="T25" fmla="*/ T24 w 21"/>
                            <a:gd name="T26" fmla="+- 0 15620 15598"/>
                            <a:gd name="T27" fmla="*/ 15620 h 25"/>
                            <a:gd name="T28" fmla="+- 0 380 365"/>
                            <a:gd name="T29" fmla="*/ T28 w 21"/>
                            <a:gd name="T30" fmla="+- 0 15621 15598"/>
                            <a:gd name="T31" fmla="*/ 15621 h 25"/>
                            <a:gd name="T32" fmla="+- 0 381 365"/>
                            <a:gd name="T33" fmla="*/ T32 w 21"/>
                            <a:gd name="T34" fmla="+- 0 15620 15598"/>
                            <a:gd name="T35" fmla="*/ 15620 h 25"/>
                            <a:gd name="T36" fmla="+- 0 383 365"/>
                            <a:gd name="T37" fmla="*/ T36 w 21"/>
                            <a:gd name="T38" fmla="+- 0 15618 15598"/>
                            <a:gd name="T39" fmla="*/ 15618 h 25"/>
                            <a:gd name="T40" fmla="+- 0 384 365"/>
                            <a:gd name="T41" fmla="*/ T40 w 21"/>
                            <a:gd name="T42" fmla="+- 0 15616 15598"/>
                            <a:gd name="T43" fmla="*/ 15616 h 25"/>
                            <a:gd name="T44" fmla="+- 0 371 365"/>
                            <a:gd name="T45" fmla="*/ T44 w 21"/>
                            <a:gd name="T46" fmla="+- 0 15607 15598"/>
                            <a:gd name="T47" fmla="*/ 15607 h 25"/>
                            <a:gd name="T48" fmla="+- 0 383 365"/>
                            <a:gd name="T49" fmla="*/ T48 w 21"/>
                            <a:gd name="T50" fmla="+- 0 15616 15598"/>
                            <a:gd name="T51" fmla="*/ 15616 h 25"/>
                            <a:gd name="T52" fmla="+- 0 381 365"/>
                            <a:gd name="T53" fmla="*/ T52 w 21"/>
                            <a:gd name="T54" fmla="+- 0 15617 15598"/>
                            <a:gd name="T55" fmla="*/ 15617 h 25"/>
                            <a:gd name="T56" fmla="+- 0 381 365"/>
                            <a:gd name="T57" fmla="*/ T56 w 21"/>
                            <a:gd name="T58" fmla="+- 0 15618 15598"/>
                            <a:gd name="T59" fmla="*/ 15618 h 25"/>
                            <a:gd name="T60" fmla="+- 0 380 365"/>
                            <a:gd name="T61" fmla="*/ T60 w 21"/>
                            <a:gd name="T62" fmla="+- 0 15618 15598"/>
                            <a:gd name="T63" fmla="*/ 15618 h 25"/>
                            <a:gd name="T64" fmla="+- 0 369 365"/>
                            <a:gd name="T65" fmla="*/ T64 w 21"/>
                            <a:gd name="T66" fmla="+- 0 15611 15598"/>
                            <a:gd name="T67" fmla="*/ 15611 h 25"/>
                            <a:gd name="T68" fmla="+- 0 369 365"/>
                            <a:gd name="T69" fmla="*/ T68 w 21"/>
                            <a:gd name="T70" fmla="+- 0 15609 15598"/>
                            <a:gd name="T71" fmla="*/ 15609 h 25"/>
                            <a:gd name="T72" fmla="+- 0 368 365"/>
                            <a:gd name="T73" fmla="*/ T72 w 21"/>
                            <a:gd name="T74" fmla="+- 0 15606 15598"/>
                            <a:gd name="T75" fmla="*/ 15606 h 25"/>
                            <a:gd name="T76" fmla="+- 0 368 365"/>
                            <a:gd name="T77" fmla="*/ T76 w 21"/>
                            <a:gd name="T78" fmla="+- 0 15602 15598"/>
                            <a:gd name="T79" fmla="*/ 15602 h 25"/>
                            <a:gd name="T80" fmla="+- 0 368 365"/>
                            <a:gd name="T81" fmla="*/ T80 w 21"/>
                            <a:gd name="T82" fmla="+- 0 15602 15598"/>
                            <a:gd name="T83" fmla="*/ 15602 h 25"/>
                            <a:gd name="T84" fmla="+- 0 370 365"/>
                            <a:gd name="T85" fmla="*/ T84 w 21"/>
                            <a:gd name="T86" fmla="+- 0 15599 15598"/>
                            <a:gd name="T87" fmla="*/ 15599 h 25"/>
                            <a:gd name="T88" fmla="+- 0 370 365"/>
                            <a:gd name="T89" fmla="*/ T88 w 21"/>
                            <a:gd name="T90" fmla="+- 0 15598 15598"/>
                            <a:gd name="T91" fmla="*/ 15598 h 25"/>
                            <a:gd name="T92" fmla="+- 0 371 365"/>
                            <a:gd name="T93" fmla="*/ T92 w 21"/>
                            <a:gd name="T94" fmla="+- 0 15595 15598"/>
                            <a:gd name="T95" fmla="*/ 15595 h 25"/>
                            <a:gd name="T96" fmla="+- 0 368 365"/>
                            <a:gd name="T97" fmla="*/ T96 w 21"/>
                            <a:gd name="T98" fmla="+- 0 15598 15598"/>
                            <a:gd name="T99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3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2" y="3"/>
                              </a:lnTo>
                              <a:lnTo>
                                <a:pt x="2" y="5"/>
                              </a:lnTo>
                              <a:lnTo>
                                <a:pt x="2" y="15"/>
                              </a:lnTo>
                              <a:lnTo>
                                <a:pt x="14" y="22"/>
                              </a:lnTo>
                              <a:lnTo>
                                <a:pt x="15" y="23"/>
                              </a:lnTo>
                              <a:lnTo>
                                <a:pt x="16" y="22"/>
                              </a:lnTo>
                              <a:lnTo>
                                <a:pt x="18" y="20"/>
                              </a:lnTo>
                              <a:lnTo>
                                <a:pt x="19" y="18"/>
                              </a:lnTo>
                              <a:lnTo>
                                <a:pt x="6" y="9"/>
                              </a:lnTo>
                              <a:lnTo>
                                <a:pt x="18" y="18"/>
                              </a:lnTo>
                              <a:lnTo>
                                <a:pt x="16" y="19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lnTo>
                                <a:pt x="3" y="8"/>
                              </a:lnTo>
                              <a:lnTo>
                                <a:pt x="3" y="4"/>
                              </a:lnTo>
                              <a:lnTo>
                                <a:pt x="5" y="1"/>
                              </a:lnTo>
                              <a:lnTo>
                                <a:pt x="5" y="0"/>
                              </a:lnTo>
                              <a:lnTo>
                                <a:pt x="6" y="-3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1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" y="15424"/>
                          <a:ext cx="87" cy="8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2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" y="15658"/>
                          <a:ext cx="243" cy="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7" y="15368"/>
                          <a:ext cx="1798" cy="33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FE5311" id="Group 3" o:spid="_x0000_s1026" style="position:absolute;margin-left:14.35pt;margin-top:768pt;width:91.9pt;height:19pt;z-index:-251659776;mso-position-horizontal-relative:page;mso-position-vertical-relative:page" coordorigin="287,15360" coordsize="1838,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3" o:spid="_x0000_s1027" type="#_x0000_t75" style="position:absolute;left:293;top:15364;width:324;height: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">
                <v:imagedata r:id="rId12" o:title=""/>
              </v:shape>
              <v:shape id="Freeform 62" o:spid="_x0000_s1028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" path="m268,378r3,1l270,373r-3,2l265,376r3,2xe" fillcolor="#bec0c2" stroked="f">
                <v:path arrowok="t" o:connecttype="custom" o:connectlocs="268,15738;271,15739;270,15733;267,15735;265,15736;268,15738" o:connectangles="0,0,0,0,0,0"/>
              </v:shape>
              <v:shape id="Freeform 61" o:spid="_x0000_s1029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" path="m330,62r-4,2l89,4,86,6,87,1,85,,84,3,7,301r-4,3l2,305,,315r7,-7l8,307r1,-7l89,7,326,67r2,1l332,65r,-2l330,62xe" fillcolor="#bec0c2" stroked="f">
                <v:path arrowok="t" o:connecttype="custom" o:connectlocs="330,15422;326,15424;89,15364;86,15366;87,15361;85,15360;84,15363;7,15661;3,15664;2,15665;0,15675;7,15668;8,15667;9,15660;89,15367;326,15427;328,15428;332,15425;332,15423;330,15422" o:connectangles="0,0,0,0,0,0,0,0,0,0,0,0,0,0,0,0,0,0,0,0"/>
              </v:shape>
              <v:shape id="Freeform 60" o:spid="_x0000_s1030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" path="m84,3l2,305r1,-1l7,301,84,3xe" fillcolor="#bec0c2" stroked="f">
                <v:path arrowok="t" o:connecttype="custom" o:connectlocs="84,15363;2,15665;3,15664;7,15661;84,15363" o:connectangles="0,0,0,0,0"/>
              </v:shape>
              <v:shape id="Freeform 59" o:spid="_x0000_s1031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" path="m9,300r-1,7l7,308r10,-6l32,300r18,l70,303r22,5l116,315r24,8l164,332r23,9l208,350r20,9l244,366r12,6l265,376r2,-1l270,373r1,6l272,376,332,65r-4,3l326,67,267,371r-1,l257,366r-13,-6l228,353r-19,-8l189,336r-23,-9l143,318r-24,-7l96,304,74,299,53,295,35,294r-16,2l9,300xe" fillcolor="#bec0c2" stroked="f">
                <v:path arrowok="t" o:connecttype="custom" o:connectlocs="9,15660;8,15667;7,15668;17,15662;32,15660;50,15660;70,15663;92,15668;116,15675;140,15683;164,15692;187,15701;208,15710;228,15719;244,15726;256,15732;265,15736;267,15735;270,15733;271,15739;272,15736;332,15425;328,15428;326,15427;267,15731;266,15731;257,15726;244,15720;228,15713;209,15705;189,15696;166,15687;143,15678;119,15671;96,15664;74,15659;53,15655;35,15654;19,15656;9,15660" o:connectangles="0,0,0,0,0,0,0,0,0,0,0,0,0,0,0,0,0,0,0,0,0,0,0,0,0,0,0,0,0,0,0,0,0,0,0,0,0,0,0,0"/>
              </v:shape>
              <v:shape id="Freeform 58" o:spid="_x0000_s1032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" path="m89,4l326,64r4,-2l87,1,86,6,89,4xe" fillcolor="#bec0c2" stroked="f">
                <v:path arrowok="t" o:connecttype="custom" o:connectlocs="89,15364;326,15424;330,15422;87,15361;86,15366;89,15364" o:connectangles="0,0,0,0,0,0"/>
              </v:shape>
              <v:shape id="Freeform 57" o:spid="_x0000_s1033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" path="m47,189r,1l47,188r-1,-1l44,190r,1l10,229r,-1l10,229r-5,6l,240r4,l8,238r6,-3l15,234,57,208r1,l61,205r11,-7l88,185r20,-17l128,150r19,-16l161,122r6,-6l168,117r7,-1l176,109r-1,l189,96r1,1l194,103r8,6l199,90r2,-1l221,72,239,55,254,41,266,30r7,-7l276,20r4,-4l277,7,267,r-1,l263,2r-2,l250,10,232,24,211,41,190,59,172,75,161,85r-3,2l159,89r2,2l160,89r-1,-1l157,87r-6,l149,94r1,1l135,106r-18,16l97,140,78,157,61,173,50,184r-3,3l47,189xe" fillcolor="#919395" stroked="f">
                <v:path arrowok="t" o:connecttype="custom" o:connectlocs="47,15611;46,15608;44,15612;10,15649;5,15656;4,15661;14,15656;57,15629;61,15626;88,15606;128,15571;161,15543;168,15538;176,15530;189,15517;194,15524;199,15511;221,15493;254,15462;273,15444;280,15437;267,15421;263,15423;250,15431;211,15462;172,15496;158,15508;161,15512;159,15509;151,15508;150,15516;117,15543;78,15578;50,15605;47,15610" o:connectangles="0,0,0,0,0,0,0,0,0,0,0,0,0,0,0,0,0,0,0,0,0,0,0,0,0,0,0,0,0,0,0,0,0,0,0"/>
              </v:shape>
              <v:shape id="Freeform 56" o:spid="_x0000_s1034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" path="m280,23r,-4l276,20r-5,10l265,38,253,49,233,65,204,87r-3,2l199,90r3,19l205,90,264,47,280,23xe" fillcolor="#919395" stroked="f">
                <v:path arrowok="t" o:connecttype="custom" o:connectlocs="280,15444;280,15440;276,15441;271,15451;265,15459;253,15470;233,15486;204,15508;201,15510;199,15511;202,15530;205,15511;264,15468;280,15444" o:connectangles="0,0,0,0,0,0,0,0,0,0,0,0,0,0"/>
              </v:shape>
              <v:shape id="Freeform 55" o:spid="_x0000_s1035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" path="m190,97r-1,-1l175,109,190,97xe" fillcolor="#919395" stroked="f">
                <v:path arrowok="t" o:connecttype="custom" o:connectlocs="190,15518;189,15517;175,15530;190,15518" o:connectangles="0,0,0,0"/>
              </v:shape>
              <v:shape id="Freeform 54" o:spid="_x0000_s1036" style="position:absolute;left:296;top:15489;width:47;height:174;visibility:visible;mso-wrap-style:square;v-text-anchor:top" coordsize="47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" path="m48,l,175,9,165r17,2l48,xe" fillcolor="#bec0c2" stroked="f">
                <v:path arrowok="t" o:connecttype="custom" o:connectlocs="48,15489;0,15664;9,15654;26,15656;48,15489" o:connectangles="0,0,0,0,0"/>
              </v:shape>
              <v:shape id="Freeform 53" o:spid="_x0000_s1037" style="position:absolute;left:542;top:15425;width:75;height:310;visibility:visible;mso-wrap-style:square;v-text-anchor:top" coordsize="75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" path="m75,l,303r15,7l75,xe" fillcolor="#bec0c2" stroked="f">
                <v:path arrowok="t" o:connecttype="custom" o:connectlocs="75,15425;0,15728;15,15735;75,15425" o:connectangles="0,0,0,0"/>
              </v:shape>
              <v:shape id="Picture 52" o:spid="_x0000_s1038" type="#_x0000_t75" style="position:absolute;left:333;top:15600;width:51;height: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">
                <v:imagedata r:id="rId13" o:title=""/>
              </v:shape>
              <v:shape id="Freeform 51" o:spid="_x0000_s1039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" path="m39,4r,-2l38,,37,2r,1l39,4xe" fillcolor="#616264" stroked="f">
                <v:path arrowok="t" o:connecttype="custom" o:connectlocs="39,15601;39,15599;38,15597;37,15599;37,15600;39,15601" o:connectangles="0,0,0,0,0,0"/>
              </v:shape>
              <v:shape id="Freeform 50" o:spid="_x0000_s1040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" path="m53,21r2,-1l53,18r-1,3l7,51,53,21xe" fillcolor="#616264" stroked="f">
                <v:path arrowok="t" o:connecttype="custom" o:connectlocs="53,15618;55,15617;53,15615;52,15618;7,15648;53,15618" o:connectangles="0,0,0,0,0,0"/>
              </v:shape>
              <v:shape id="Freeform 49" o:spid="_x0000_s1041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" path="m7,48r-1,l7,51r,-3xe" fillcolor="#616264" stroked="f">
                <v:path arrowok="t" o:connecttype="custom" o:connectlocs="7,15645;6,15645;7,15648;7,15648;7,15645" o:connectangles="0,0,0,0,0"/>
              </v:shape>
              <v:shape id="Freeform 48" o:spid="_x0000_s1042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" path="m3,51r,-6l1,46r2,5xe" fillcolor="#616264" stroked="f">
                <v:path arrowok="t" o:connecttype="custom" o:connectlocs="3,15648;3,15642;1,15643;3,15648" o:connectangles="0,0,0,0"/>
              </v:shape>
              <v:shape id="Freeform 47" o:spid="_x0000_s1043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" path="m37,2l1,44,,45r1,1l3,45r,6l7,51,6,48r1,l7,51,52,21r1,-3l41,11r11,7l51,20r-1,l6,48r-1,l4,45r-1,l3,44,37,2xe" fillcolor="#616264" stroked="f">
                <v:path arrowok="t" o:connecttype="custom" o:connectlocs="37,15599;1,15641;0,15642;1,15643;3,15642;3,15648;7,15648;6,15645;7,15645;7,15648;52,15618;53,15615;41,15608;52,15615;51,15617;50,15617;6,15645;5,15645;4,15642;3,15642;3,15641;37,15599" o:connectangles="0,0,0,0,0,0,0,0,0,0,0,0,0,0,0,0,0,0,0,0,0,0"/>
              </v:shape>
              <v:shape id="Freeform 46" o:spid="_x0000_s1044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" path="m41,11l39,2r,2l37,3r,-1l3,44r,1l37,5r2,8l50,20r1,l52,18,41,11xe" fillcolor="#616264" stroked="f">
                <v:path arrowok="t" o:connecttype="custom" o:connectlocs="41,15608;39,15599;39,15601;37,15600;37,15599;3,15641;3,15642;37,15602;39,15610;50,15617;51,15617;52,15615;41,15608" o:connectangles="0,0,0,0,0,0,0,0,0,0,0,0,0"/>
              </v:shape>
              <v:shape id="Picture 45" o:spid="_x0000_s1045" type="#_x0000_t75" style="position:absolute;left:369;top:15504;width:119;height: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">
                <v:imagedata r:id="rId14" o:title=""/>
              </v:shape>
              <v:shape id="Freeform 44" o:spid="_x0000_s1046" style="position:absolute;left:458;top:15505;width:11;height:10;visibility:visible;mso-wrap-style:square;v-text-anchor:top" coordsize="1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" path="m,10l11,,,10xe" fillcolor="#125b9d" stroked="f">
                <v:path arrowok="t" o:connecttype="custom" o:connectlocs="0,15515;11,15505;0,15515" o:connectangles="0,0,0"/>
              </v:shape>
              <v:shape id="Freeform 43" o:spid="_x0000_s1047" style="position:absolute;left:384;top:15609;width:9;height:7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" path="m,6l9,,,6xe" fillcolor="#125b9d" stroked="f">
                <v:path arrowok="t" o:connecttype="custom" o:connectlocs="0,15615;9,15609;0,15615;0,15615" o:connectangles="0,0,0,0"/>
              </v:shape>
              <v:shape id="Freeform 42" o:spid="_x0000_s1048" style="position:absolute;left:372;top:15514;width:117;height:102;visibility:visible;mso-wrap-style:square;v-text-anchor:top" coordsize="11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" path="m117,12r,-2l111,r4,10l114,11r-4,4l97,27,78,44,57,63,37,81,21,95r-9,6l,95r11,6l23,96,39,82,59,65,80,47,98,30,111,17r4,-5l117,12xe" fillcolor="#125b9d" stroked="f">
                <v:path arrowok="t" o:connecttype="custom" o:connectlocs="117,15526;117,15524;111,15514;115,15524;114,15525;110,15529;97,15541;78,15558;57,15577;37,15595;21,15609;12,15615;12,15615;0,15609;11,15615;23,15610;39,15596;59,15579;80,15561;98,15544;111,15531;115,15526;117,15526" o:connectangles="0,0,0,0,0,0,0,0,0,0,0,0,0,0,0,0,0,0,0,0,0,0,0"/>
              </v:shape>
              <v:shape id="Freeform 41" o:spid="_x0000_s1049" style="position:absolute;left:367;top:15503;width:103;height:115;visibility:visible;mso-wrap-style:square;v-text-anchor:top" coordsize="10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" path="m3,96l7,92,19,81,35,64,54,46,73,28,91,12,102,2,91,12,103,3r1,-1l102,,88,11,70,27,51,45,32,64,16,80,5,91,1,95,,96r3,12l15,114r2,1l28,107r-11,5l16,112,5,106,3,97r,-1xe" fillcolor="#125b9d" stroked="f">
                <v:path arrowok="t" o:connecttype="custom" o:connectlocs="3,15599;7,15595;19,15584;35,15567;54,15549;73,15531;91,15515;102,15505;91,15515;103,15506;104,15505;102,15503;88,15514;70,15530;51,15548;32,15567;16,15583;5,15594;1,15598;0,15599;3,15611;15,15617;17,15618;17,15618;28,15610;17,15615;16,15615;5,15609;3,15600;3,15599;3,15599" o:connectangles="0,0,0,0,0,0,0,0,0,0,0,0,0,0,0,0,0,0,0,0,0,0,0,0,0,0,0,0,0,0,0"/>
              </v:shape>
              <v:shape id="Freeform 40" o:spid="_x0000_s1050" style="position:absolute;left:370;top:15599;width:2;height:10;visibility:visible;mso-wrap-style:square;v-text-anchor:top" coordsize="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" path="m,1r2,9l,,,1xe" fillcolor="#125b9d" stroked="f">
                <v:path arrowok="t" o:connecttype="custom" o:connectlocs="0,15600;2,15609;0,15599;0,15599;0,15600" o:connectangles="0,0,0,0,0"/>
              </v:shape>
              <v:shape id="Freeform 39" o:spid="_x0000_s1051" style="position:absolute;left:469;top:15503;width:18;height:22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" path="m1,l,,2,2,1,3,12,13r5,9l18,21,14,11,2,1,1,xe" fillcolor="#125b9d" stroked="f">
                <v:path arrowok="t" o:connecttype="custom" o:connectlocs="1,15503;0,15503;2,15505;1,15506;12,15516;17,15525;18,15524;14,15514;2,15504;1,15503" o:connectangles="0,0,0,0,0,0,0,0,0,0"/>
              </v:shape>
              <v:shape id="Freeform 38" o:spid="_x0000_s1052" style="position:absolute;left:483;top:15526;width:6;height:6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" path="m4,l,5,6,,4,xe" fillcolor="#125b9d" stroked="f">
                <v:path arrowok="t" o:connecttype="custom" o:connectlocs="4,15526;0,15531;6,15526;4,15526" o:connectangles="0,0,0,0"/>
              </v:shape>
              <v:shape id="Picture 37" o:spid="_x0000_s1053" type="#_x0000_t75" style="position:absolute;left:478;top:15409;width:117;height: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">
                <v:imagedata r:id="rId15" o:title=""/>
              </v:shape>
              <v:shape id="Freeform 36" o:spid="_x0000_s1054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" path="m2,90l,90r15,13l2,90xe" fillcolor="#125b9d" stroked="f">
                <v:path arrowok="t" o:connecttype="custom" o:connectlocs="2,15498;0,15498;15,15511;2,15498" o:connectangles="0,0,0,0"/>
              </v:shape>
              <v:shape id="Freeform 35" o:spid="_x0000_s1055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" path="m2,88r1,1l8,85,21,72,40,55,61,36,81,19,96,7r6,-4l96,7r7,-4l113,9,103,3,102,,91,8,74,22,54,39,33,57,16,73,4,84,2,88xe" fillcolor="#125b9d" stroked="f">
                <v:path arrowok="t" o:connecttype="custom" o:connectlocs="2,15496;3,15497;8,15493;21,15480;40,15463;61,15444;81,15427;96,15415;102,15411;96,15415;103,15411;113,15417;103,15411;102,15408;91,15416;74,15430;54,15447;33,15465;16,15481;4,15492;2,15496" o:connectangles="0,0,0,0,0,0,0,0,0,0,0,0,0,0,0,0,0,0,0,0,0"/>
              </v:shape>
              <v:shape id="Freeform 34" o:spid="_x0000_s1056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" path="m102,r1,3l113,9r4,9l117,19r,-1l115,20r-7,8l96,39,80,55,60,73,38,92,19,108r1,1l19,108r-1,-6l3,89,2,88,4,84,,88r,2l2,90r13,13l17,110r1,2l18,109r2,1l44,90,67,71,85,53,100,39,111,28r7,-7l118,17,115,7,104,1,102,xe" fillcolor="#125b9d" stroked="f">
                <v:path arrowok="t" o:connecttype="custom" o:connectlocs="102,15408;103,15411;113,15417;117,15426;117,15427;117,15426;115,15428;108,15436;96,15447;80,15463;60,15481;38,15500;19,15516;20,15517;19,15516;18,15510;3,15497;2,15496;4,15492;0,15496;0,15498;2,15498;15,15511;17,15518;18,15520;18,15517;20,15518;44,15498;67,15479;85,15461;100,15447;111,15436;118,15429;118,15425;115,15415;104,15409;102,15408" o:connectangles="0,0,0,0,0,0,0,0,0,0,0,0,0,0,0,0,0,0,0,0,0,0,0,0,0,0,0,0,0,0,0,0,0,0,0,0,0"/>
              </v:shape>
              <v:shape id="Freeform 33" o:spid="_x0000_s1057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" path="m120,17l115,7r3,10l118,21r2,-2l120,17xe" fillcolor="#125b9d" stroked="f">
                <v:path arrowok="t" o:connecttype="custom" o:connectlocs="120,15425;115,15415;118,15425;118,15429;120,15427;120,15425" o:connectangles="0,0,0,0,0,0"/>
              </v:shape>
              <v:shape id="Freeform 32" o:spid="_x0000_s1058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" path="m20,110r-2,-1l18,112r1,-1l44,90,20,110xe" fillcolor="#125b9d" stroked="f">
                <v:path arrowok="t" o:connecttype="custom" o:connectlocs="20,15518;18,15517;18,15520;19,15519;44,15498;20,15518" o:connectangles="0,0,0,0,0,0"/>
              </v:shape>
              <v:shape id="Freeform 31" o:spid="_x0000_s1059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" path="m96,7r6,-4l96,7xe" fillcolor="#125b9d" stroked="f">
                <v:path arrowok="t" o:connecttype="custom" o:connectlocs="96,15415;102,15411;96,15415" o:connectangles="0,0,0"/>
              </v:shape>
              <v:shape id="Picture 30" o:spid="_x0000_s1060" type="#_x0000_t75" style="position:absolute;left:469;top:15497;width:27;height: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">
                <v:imagedata r:id="rId16" o:title=""/>
              </v:shape>
              <v:shape id="Freeform 29" o:spid="_x0000_s1061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" path="m22,31r5,-2l22,30r,1xe" fillcolor="#616264" stroked="f">
                <v:path arrowok="t" o:connecttype="custom" o:connectlocs="22,15526;27,15524;22,15525;22,15526" o:connectangles="0,0,0,0"/>
              </v:shape>
              <v:shape id="Freeform 28" o:spid="_x0000_s1062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" path="m26,12r2,11l30,22,26,12xe" fillcolor="#616264" stroked="f">
                <v:path arrowok="t" o:connecttype="custom" o:connectlocs="26,15507;28,15518;30,15517;26,15507" o:connectangles="0,0,0,0"/>
              </v:shape>
              <v:shape id="Freeform 27" o:spid="_x0000_s1063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" path="m21,30r-1,2l20,33r1,-3xe" fillcolor="#616264" stroked="f">
                <v:path arrowok="t" o:connecttype="custom" o:connectlocs="21,15525;20,15527;20,15528;21,15525" o:connectangles="0,0,0,0"/>
              </v:shape>
              <v:shape id="Freeform 26" o:spid="_x0000_s1064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yI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DPl/AD5OINAAD//wMAUEsBAi0AFAAGAAgAAAAhANvh9svuAAAAhQEAABMAAAAAAAAAAAAAAAAA&#10;AAAAAFtDb250ZW50X1R5cGVzXS54bWxQSwECLQAUAAYACAAAACEAWvQsW78AAAAVAQAACwAAAAAA&#10;AAAAAAAAAAAfAQAAX3JlbHMvLnJlbHNQSwECLQAUAAYACAAAACEAV1WciMAAAADbAAAADwAAAAAA&#10;AAAAAAAAAAAHAgAAZHJzL2Rvd25yZXYueG1sUEsFBgAAAAADAAMAtwAAAPQCAAAAAA==&#10;" path="m11,l8,r2,3l11,xe" fillcolor="#616264" stroked="f">
                <v:path arrowok="t" o:connecttype="custom" o:connectlocs="11,15495;8,15495;10,15498;10,15498;11,15495" o:connectangles="0,0,0,0,0"/>
              </v:shape>
              <v:shape id="Freeform 25" o:spid="_x0000_s1065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" path="m12,19r8,13l21,30r-1,3l22,33r2,-1l30,30,28,23r-1,6l22,31r,-1l14,17,3,8r9,11xe" fillcolor="#616264" stroked="f">
                <v:path arrowok="t" o:connecttype="custom" o:connectlocs="12,15514;20,15527;21,15525;21,15525;21,15525;20,15528;22,15528;24,15527;30,15525;28,15518;27,15524;22,15526;22,15525;14,15512;3,15503;12,15514" o:connectangles="0,0,0,0,0,0,0,0,0,0,0,0,0,0,0,0"/>
              </v:shape>
              <v:shape id="Freeform 24" o:spid="_x0000_s1066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" path="m3,8l1,10,3,9,3,8xe" fillcolor="#616264" stroked="f">
                <v:path arrowok="t" o:connecttype="custom" o:connectlocs="3,15503;1,15505;3,15504;3,15503;3,15503" o:connectangles="0,0,0,0,0"/>
              </v:shape>
              <v:shape id="Freeform 23" o:spid="_x0000_s1067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8Q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LPl/AD5OINAAD//wMAUEsBAi0AFAAGAAgAAAAhANvh9svuAAAAhQEAABMAAAAAAAAAAAAAAAAA&#10;AAAAAFtDb250ZW50X1R5cGVzXS54bWxQSwECLQAUAAYACAAAACEAWvQsW78AAAAVAQAACwAAAAAA&#10;AAAAAAAAAAAfAQAAX3JlbHMvLnJlbHNQSwECLQAUAAYACAAAACEARyI/EMAAAADbAAAADwAAAAAA&#10;AAAAAAAAAAAHAgAAZHJzL2Rvd25yZXYueG1sUEsFBgAAAAADAAMAtwAAAPQCAAAAAA==&#10;" path="m3,1l,8,1,9r,1l3,8r,1l1,10r11,9l3,8,5,3r5,l23,13r5,10l30,30r,-7l30,22r-2,1l26,12,11,1,11,,10,3,8,,3,1xe" fillcolor="#616264" stroked="f">
                <v:path arrowok="t" o:connecttype="custom" o:connectlocs="3,15496;0,15503;1,15504;1,15505;3,15503;3,15503;3,15504;1,15505;12,15514;3,15503;5,15498;10,15498;23,15508;28,15518;30,15525;30,15518;30,15517;28,15518;26,15507;11,15496;11,15495;10,15498;10,15498;8,15495;3,15496" o:connectangles="0,0,0,0,0,0,0,0,0,0,0,0,0,0,0,0,0,0,0,0,0,0,0,0,0"/>
              </v:shape>
              <v:shape id="Picture 22" o:spid="_x0000_s1068" type="#_x0000_t75" style="position:absolute;left:509;top:15427;width:90;height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">
                <v:imagedata r:id="rId17" o:title=""/>
              </v:shape>
              <v:shape id="Freeform 21" o:spid="_x0000_s1069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" path="m13,71l45,45,66,26,78,13,84,5,85,3r1,2l87,4,71,28r2,2l89,6r,-1l89,2,87,1,85,,83,1r,1l81,4r-6,8l62,26,40,46,12,69,4,78r7,-5l13,71xe" fillcolor="#616264" stroked="f">
                <v:path arrowok="t" o:connecttype="custom" o:connectlocs="13,15496;45,15470;66,15451;78,15438;84,15430;85,15428;86,15430;87,15429;71,15453;73,15455;73,15455;89,15431;89,15430;89,15427;87,15426;87,15426;85,15425;83,15426;83,15427;81,15429;75,15437;62,15451;40,15471;12,15494;12,15494;4,15503;11,15498;13,15496" o:connectangles="0,0,0,0,0,0,0,0,0,0,0,0,0,0,0,0,0,0,0,0,0,0,0,0,0,0,0,0"/>
              </v:shape>
              <v:shape id="Freeform 20" o:spid="_x0000_s1070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" path="m4,78r8,-9l2,75,1,82,,84r1,1l2,87r1,l5,89,8,88r4,-1l14,82r1,-8l73,30,71,28,87,4,71,28,16,74r-1,1l13,73,12,83,9,85r-2,l6,86,4,85,3,83r,-1l4,78xe" fillcolor="#616264" stroked="f">
                <v:path arrowok="t" o:connecttype="custom" o:connectlocs="4,15503;12,15494;2,15500;1,15507;0,15509;1,15510;2,15512;3,15512;5,15514;8,15513;12,15512;14,15507;15,15499;73,15455;71,15453;87,15429;71,15453;16,15499;15,15500;13,15498;13,15498;12,15508;9,15510;7,15510;6,15511;4,15510;3,15508;3,15507;4,15503" o:connectangles="0,0,0,0,0,0,0,0,0,0,0,0,0,0,0,0,0,0,0,0,0,0,0,0,0,0,0,0,0"/>
              </v:shape>
              <v:shape id="Freeform 19" o:spid="_x0000_s1071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" path="m83,2r,e" fillcolor="#616264" stroked="f">
                <v:path arrowok="t" o:connecttype="custom" o:connectlocs="83,15427;83,15427" o:connectangles="0,0"/>
              </v:shape>
              <v:shape id="Freeform 18" o:spid="_x0000_s1072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" path="m16,74l71,28,13,73r2,2l16,74xe" fillcolor="#616264" stroked="f">
                <v:path arrowok="t" o:connecttype="custom" o:connectlocs="16,15499;71,15453;13,15498;15,15500;16,15499" o:connectangles="0,0,0,0,0"/>
              </v:shape>
              <v:shape id="Picture 17" o:spid="_x0000_s1073" type="#_x0000_t75" style="position:absolute;left:580;top:15407;width:1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">
                <v:imagedata r:id="rId18" o:title=""/>
              </v:shape>
              <v:shape id="Freeform 16" o:spid="_x0000_s1074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" path="m12,15r4,6l16,23r,-3l18,20r1,-3l22,18r,-1l20,16r-1,1l17,19,15,13,4,4,2,5,2,2,1,3,,4,1,5,12,15xe" fillcolor="#616264" stroked="f">
                <v:path arrowok="t" o:connecttype="custom" o:connectlocs="12,15421;16,15427;16,15429;16,15426;18,15426;19,15423;22,15424;22,15423;20,15422;19,15423;17,15425;15,15419;4,15410;2,15411;2,15408;1,15409;0,15410;1,15411;12,15421" o:connectangles="0,0,0,0,0,0,0,0,0,0,0,0,0,0,0,0,0,0,0"/>
              </v:shape>
              <v:shape id="Freeform 15" o:spid="_x0000_s1075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" path="m5,l2,2r,3l4,4,7,2r9,7l19,17r1,-1l22,17,19,7,8,,7,,5,,3,4,2,3,5,xe" fillcolor="#616264" stroked="f">
                <v:path arrowok="t" o:connecttype="custom" o:connectlocs="5,15406;2,15408;2,15411;4,15410;4,15410;7,15408;16,15415;19,15423;20,15422;22,15423;19,15413;8,15406;7,15406;5,15406;3,15410;2,15409;5,15406" o:connectangles="0,0,0,0,0,0,0,0,0,0,0,0,0,0,0,0,0"/>
              </v:shape>
              <v:shape id="Freeform 14" o:spid="_x0000_s1076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" path="m18,20r-2,l16,23r2,-1l22,18,19,17r-1,3xe" fillcolor="#616264" stroked="f">
                <v:path arrowok="t" o:connecttype="custom" o:connectlocs="18,15426;16,15426;16,15429;18,15428;22,15424;19,15423;18,15426" o:connectangles="0,0,0,0,0,0,0"/>
              </v:shape>
              <v:shape id="Freeform 13" o:spid="_x0000_s1077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" path="m5,l2,3,3,4,5,xe" fillcolor="#616264" stroked="f">
                <v:path arrowok="t" o:connecttype="custom" o:connectlocs="5,15406;2,15409;3,15410;5,15406" o:connectangles="0,0,0,0"/>
              </v:shape>
              <v:shape id="Picture 12" o:spid="_x0000_s1078" type="#_x0000_t75" style="position:absolute;left:366;top:15598;width:18;height: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">
                <v:imagedata r:id="rId19" o:title=""/>
              </v:shape>
              <v:shape id="Freeform 11" o:spid="_x0000_s1079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" path="m2,l3,,,3,,4,2,15,2,5,2,3,2,1,2,xe" fillcolor="#616264" stroked="f">
                <v:path arrowok="t" o:connecttype="custom" o:connectlocs="2,15598;3,15598;0,15601;0,15602;2,15613;2,15603;2,15601;2,15599;2,15598" o:connectangles="0,0,0,0,0,0,0,0,0"/>
              </v:shape>
              <v:shape id="Freeform 10" o:spid="_x0000_s1080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" path="m4,13r11,7l16,20r,-1l15,20r1,l15,20,4,13xe" fillcolor="#616264" stroked="f">
                <v:path arrowok="t" o:connecttype="custom" o:connectlocs="4,15611;15,15618;16,15618;16,15617;15,15618;16,15618;15,15618;4,15611" o:connectangles="0,0,0,0,0,0,0,0"/>
              </v:shape>
              <v:shape id="Freeform 9" o:spid="_x0000_s1081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" path="m4,11r12,8l18,18,6,9,5,r,1l3,4r,4l4,11r,2l4,11xe" fillcolor="#616264" stroked="f">
                <v:path arrowok="t" o:connecttype="custom" o:connectlocs="4,15609;16,15617;18,15616;6,15607;5,15598;5,15599;3,15602;3,15606;4,15609;4,15611;4,15609" o:connectangles="0,0,0,0,0,0,0,0,0,0,0"/>
              </v:shape>
              <v:shape id="Freeform 8" o:spid="_x0000_s1082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" path="m20,20r1,-1l19,18r-1,2l16,22r4,-2xe" fillcolor="#616264" stroked="f">
                <v:path arrowok="t" o:connecttype="custom" o:connectlocs="20,15618;21,15617;19,15616;18,15618;16,15620;20,15618" o:connectangles="0,0,0,0,0,0"/>
              </v:shape>
              <v:shape id="Freeform 7" o:spid="_x0000_s1083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" path="m3,l2,r,1l2,3r,2l2,15r12,7l15,23r1,-1l18,20r1,-2l6,9r12,9l16,19r,1l15,20,4,13r,-2l3,8,3,4,5,1,5,,6,-3,3,xe" fillcolor="#616264" stroked="f">
                <v:path arrowok="t" o:connecttype="custom" o:connectlocs="3,15598;2,15598;2,15599;2,15601;2,15603;2,15613;14,15620;15,15621;16,15620;18,15618;19,15616;6,15607;18,15616;16,15617;16,15618;15,15618;4,15611;4,15609;3,15606;3,15602;3,15602;5,15599;5,15598;6,15595;3,15598" o:connectangles="0,0,0,0,0,0,0,0,0,0,0,0,0,0,0,0,0,0,0,0,0,0,0,0,0"/>
              </v:shape>
              <v:shape id="Picture 6" o:spid="_x0000_s1084" type="#_x0000_t75" style="position:absolute;left:512;top:15424;width:87;height: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">
                <v:imagedata r:id="rId20" o:title=""/>
              </v:shape>
              <v:shape id="Picture 5" o:spid="_x0000_s1085" type="#_x0000_t75" style="position:absolute;left:299;top:15658;width:243;height: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">
                <v:imagedata r:id="rId21" o:title=""/>
              </v:shape>
              <v:shape id="Picture 4" o:spid="_x0000_s1086" type="#_x0000_t75" style="position:absolute;left:327;top:15368;width:1798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">
                <v:imagedata r:id="rId22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227A23C" wp14:editId="673D725D">
              <wp:simplePos x="0" y="0"/>
              <wp:positionH relativeFrom="page">
                <wp:posOffset>2881630</wp:posOffset>
              </wp:positionH>
              <wp:positionV relativeFrom="page">
                <wp:posOffset>9817100</wp:posOffset>
              </wp:positionV>
              <wp:extent cx="2009140" cy="1270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1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AEC5D3" w14:textId="77777777" w:rsidR="00541339" w:rsidRDefault="009E725A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549B"/>
                              <w:sz w:val="16"/>
                              <w:szCs w:val="16"/>
                              <w:u w:val="single" w:color="00549B"/>
                            </w:rPr>
                            <w:t>Resume</w:t>
                          </w:r>
                          <w:r>
                            <w:rPr>
                              <w:color w:val="00549B"/>
                              <w:spacing w:val="9"/>
                              <w:sz w:val="16"/>
                              <w:szCs w:val="16"/>
                              <w:u w:val="single" w:color="00549B"/>
                            </w:rPr>
                            <w:t xml:space="preserve"> </w:t>
                          </w:r>
                          <w:r>
                            <w:rPr>
                              <w:color w:val="00549B"/>
                              <w:sz w:val="16"/>
                              <w:szCs w:val="16"/>
                              <w:u w:val="single" w:color="00549B"/>
                            </w:rPr>
                            <w:t>Contributed</w:t>
                          </w:r>
                          <w:r>
                            <w:rPr>
                              <w:color w:val="00549B"/>
                              <w:spacing w:val="39"/>
                              <w:sz w:val="16"/>
                              <w:szCs w:val="16"/>
                              <w:u w:val="single" w:color="00549B"/>
                            </w:rPr>
                            <w:t xml:space="preserve"> </w:t>
                          </w:r>
                          <w:r>
                            <w:rPr>
                              <w:color w:val="00549B"/>
                              <w:sz w:val="16"/>
                              <w:szCs w:val="16"/>
                              <w:u w:val="single" w:color="00549B"/>
                            </w:rPr>
                            <w:t>for</w:t>
                          </w:r>
                          <w:r>
                            <w:rPr>
                              <w:color w:val="00549B"/>
                              <w:spacing w:val="-6"/>
                              <w:sz w:val="16"/>
                              <w:szCs w:val="16"/>
                              <w:u w:val="single" w:color="00549B"/>
                            </w:rPr>
                            <w:t xml:space="preserve"> </w:t>
                          </w:r>
                          <w:r>
                            <w:rPr>
                              <w:color w:val="00549B"/>
                              <w:sz w:val="16"/>
                              <w:szCs w:val="16"/>
                              <w:u w:val="single" w:color="00549B"/>
                            </w:rPr>
                            <w:t>Sample</w:t>
                          </w:r>
                          <w:r>
                            <w:rPr>
                              <w:color w:val="00549B"/>
                              <w:spacing w:val="8"/>
                              <w:sz w:val="16"/>
                              <w:szCs w:val="16"/>
                              <w:u w:val="single" w:color="00549B"/>
                            </w:rPr>
                            <w:t xml:space="preserve"> </w:t>
                          </w:r>
                          <w:r>
                            <w:rPr>
                              <w:color w:val="00549B"/>
                              <w:sz w:val="16"/>
                              <w:szCs w:val="16"/>
                              <w:u w:val="single" w:color="00549B"/>
                            </w:rPr>
                            <w:t>Purposes</w:t>
                          </w:r>
                          <w:r>
                            <w:rPr>
                              <w:color w:val="00549B"/>
                              <w:spacing w:val="22"/>
                              <w:sz w:val="16"/>
                              <w:szCs w:val="16"/>
                              <w:u w:val="single" w:color="00549B"/>
                            </w:rPr>
                            <w:t xml:space="preserve"> </w:t>
                          </w:r>
                          <w:r>
                            <w:rPr>
                              <w:color w:val="00549B"/>
                              <w:sz w:val="16"/>
                              <w:szCs w:val="16"/>
                              <w:u w:val="single" w:color="00549B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27A2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6.9pt;margin-top:773pt;width:158.2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" filled="f" stroked="f">
              <v:textbox inset="0,0,0,0">
                <w:txbxContent>
                  <w:p w14:paraId="7CAEC5D3" w14:textId="77777777" w:rsidR="00541339" w:rsidRDefault="009E725A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549B"/>
                        <w:sz w:val="16"/>
                        <w:szCs w:val="16"/>
                        <w:u w:val="single" w:color="00549B"/>
                      </w:rPr>
                      <w:t>Resume</w:t>
                    </w:r>
                    <w:r>
                      <w:rPr>
                        <w:color w:val="00549B"/>
                        <w:spacing w:val="9"/>
                        <w:sz w:val="16"/>
                        <w:szCs w:val="16"/>
                        <w:u w:val="single" w:color="00549B"/>
                      </w:rPr>
                      <w:t xml:space="preserve"> </w:t>
                    </w:r>
                    <w:r>
                      <w:rPr>
                        <w:color w:val="00549B"/>
                        <w:sz w:val="16"/>
                        <w:szCs w:val="16"/>
                        <w:u w:val="single" w:color="00549B"/>
                      </w:rPr>
                      <w:t>Contributed</w:t>
                    </w:r>
                    <w:r>
                      <w:rPr>
                        <w:color w:val="00549B"/>
                        <w:spacing w:val="39"/>
                        <w:sz w:val="16"/>
                        <w:szCs w:val="16"/>
                        <w:u w:val="single" w:color="00549B"/>
                      </w:rPr>
                      <w:t xml:space="preserve"> </w:t>
                    </w:r>
                    <w:r>
                      <w:rPr>
                        <w:color w:val="00549B"/>
                        <w:sz w:val="16"/>
                        <w:szCs w:val="16"/>
                        <w:u w:val="single" w:color="00549B"/>
                      </w:rPr>
                      <w:t>for</w:t>
                    </w:r>
                    <w:r>
                      <w:rPr>
                        <w:color w:val="00549B"/>
                        <w:spacing w:val="-6"/>
                        <w:sz w:val="16"/>
                        <w:szCs w:val="16"/>
                        <w:u w:val="single" w:color="00549B"/>
                      </w:rPr>
                      <w:t xml:space="preserve"> </w:t>
                    </w:r>
                    <w:r>
                      <w:rPr>
                        <w:color w:val="00549B"/>
                        <w:sz w:val="16"/>
                        <w:szCs w:val="16"/>
                        <w:u w:val="single" w:color="00549B"/>
                      </w:rPr>
                      <w:t>Sample</w:t>
                    </w:r>
                    <w:r>
                      <w:rPr>
                        <w:color w:val="00549B"/>
                        <w:spacing w:val="8"/>
                        <w:sz w:val="16"/>
                        <w:szCs w:val="16"/>
                        <w:u w:val="single" w:color="00549B"/>
                      </w:rPr>
                      <w:t xml:space="preserve"> </w:t>
                    </w:r>
                    <w:r>
                      <w:rPr>
                        <w:color w:val="00549B"/>
                        <w:sz w:val="16"/>
                        <w:szCs w:val="16"/>
                        <w:u w:val="single" w:color="00549B"/>
                      </w:rPr>
                      <w:t>Purposes</w:t>
                    </w:r>
                    <w:r>
                      <w:rPr>
                        <w:color w:val="00549B"/>
                        <w:spacing w:val="22"/>
                        <w:sz w:val="16"/>
                        <w:szCs w:val="16"/>
                        <w:u w:val="single" w:color="00549B"/>
                      </w:rPr>
                      <w:t xml:space="preserve"> </w:t>
                    </w:r>
                    <w:r>
                      <w:rPr>
                        <w:color w:val="00549B"/>
                        <w:sz w:val="16"/>
                        <w:szCs w:val="16"/>
                        <w:u w:val="single" w:color="00549B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5879011" wp14:editId="46D41474">
              <wp:simplePos x="0" y="0"/>
              <wp:positionH relativeFrom="page">
                <wp:posOffset>6010910</wp:posOffset>
              </wp:positionH>
              <wp:positionV relativeFrom="page">
                <wp:posOffset>9817100</wp:posOffset>
              </wp:positionV>
              <wp:extent cx="1682750" cy="127000"/>
              <wp:effectExtent l="635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DA293D" w14:textId="77777777" w:rsidR="00541339" w:rsidRDefault="009E725A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hyperlink r:id="rId23">
                            <w:r>
                              <w:rPr>
                                <w:color w:val="00549B"/>
                                <w:sz w:val="16"/>
                                <w:szCs w:val="16"/>
                                <w:u w:val="single" w:color="00549B"/>
                              </w:rPr>
                              <w:t>Written</w:t>
                            </w:r>
                            <w:r>
                              <w:rPr>
                                <w:color w:val="00549B"/>
                                <w:spacing w:val="3"/>
                                <w:sz w:val="16"/>
                                <w:szCs w:val="16"/>
                                <w:u w:val="single" w:color="00549B"/>
                              </w:rPr>
                              <w:t xml:space="preserve"> </w:t>
                            </w:r>
                            <w:r>
                              <w:rPr>
                                <w:color w:val="00549B"/>
                                <w:sz w:val="16"/>
                                <w:szCs w:val="16"/>
                                <w:u w:val="single" w:color="00549B"/>
                              </w:rPr>
                              <w:t>by ©Career</w:t>
                            </w:r>
                            <w:r>
                              <w:rPr>
                                <w:color w:val="00549B"/>
                                <w:spacing w:val="-12"/>
                                <w:sz w:val="16"/>
                                <w:szCs w:val="16"/>
                                <w:u w:val="single" w:color="00549B"/>
                              </w:rPr>
                              <w:t xml:space="preserve"> </w:t>
                            </w:r>
                            <w:r>
                              <w:rPr>
                                <w:color w:val="00549B"/>
                                <w:sz w:val="16"/>
                                <w:szCs w:val="16"/>
                                <w:u w:val="single" w:color="00549B"/>
                              </w:rPr>
                              <w:t>Plus</w:t>
                            </w:r>
                            <w:r>
                              <w:rPr>
                                <w:color w:val="00549B"/>
                                <w:spacing w:val="-9"/>
                                <w:sz w:val="16"/>
                                <w:szCs w:val="16"/>
                                <w:u w:val="single" w:color="00549B"/>
                              </w:rPr>
                              <w:t xml:space="preserve"> </w:t>
                            </w:r>
                            <w:r>
                              <w:rPr>
                                <w:color w:val="00549B"/>
                                <w:sz w:val="16"/>
                                <w:szCs w:val="16"/>
                                <w:u w:val="single" w:color="00549B"/>
                              </w:rPr>
                              <w:t xml:space="preserve">Resumes, </w:t>
                            </w:r>
                            <w:r>
                              <w:rPr>
                                <w:color w:val="00549B"/>
                                <w:w w:val="102"/>
                                <w:sz w:val="16"/>
                                <w:szCs w:val="16"/>
                                <w:u w:val="single" w:color="00549B"/>
                              </w:rPr>
                              <w:t>2009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879011" id="Text Box 1" o:spid="_x0000_s1027" type="#_x0000_t202" style="position:absolute;margin-left:473.3pt;margin-top:773pt;width:132.5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" filled="f" stroked="f">
              <v:textbox inset="0,0,0,0">
                <w:txbxContent>
                  <w:p w14:paraId="7FDA293D" w14:textId="77777777" w:rsidR="00541339" w:rsidRDefault="009E725A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hyperlink r:id="rId24">
                      <w:r>
                        <w:rPr>
                          <w:color w:val="00549B"/>
                          <w:sz w:val="16"/>
                          <w:szCs w:val="16"/>
                          <w:u w:val="single" w:color="00549B"/>
                        </w:rPr>
                        <w:t>Written</w:t>
                      </w:r>
                      <w:r>
                        <w:rPr>
                          <w:color w:val="00549B"/>
                          <w:spacing w:val="3"/>
                          <w:sz w:val="16"/>
                          <w:szCs w:val="16"/>
                          <w:u w:val="single" w:color="00549B"/>
                        </w:rPr>
                        <w:t xml:space="preserve"> </w:t>
                      </w:r>
                      <w:r>
                        <w:rPr>
                          <w:color w:val="00549B"/>
                          <w:sz w:val="16"/>
                          <w:szCs w:val="16"/>
                          <w:u w:val="single" w:color="00549B"/>
                        </w:rPr>
                        <w:t>by ©Career</w:t>
                      </w:r>
                      <w:r>
                        <w:rPr>
                          <w:color w:val="00549B"/>
                          <w:spacing w:val="-12"/>
                          <w:sz w:val="16"/>
                          <w:szCs w:val="16"/>
                          <w:u w:val="single" w:color="00549B"/>
                        </w:rPr>
                        <w:t xml:space="preserve"> </w:t>
                      </w:r>
                      <w:r>
                        <w:rPr>
                          <w:color w:val="00549B"/>
                          <w:sz w:val="16"/>
                          <w:szCs w:val="16"/>
                          <w:u w:val="single" w:color="00549B"/>
                        </w:rPr>
                        <w:t>Plus</w:t>
                      </w:r>
                      <w:r>
                        <w:rPr>
                          <w:color w:val="00549B"/>
                          <w:spacing w:val="-9"/>
                          <w:sz w:val="16"/>
                          <w:szCs w:val="16"/>
                          <w:u w:val="single" w:color="00549B"/>
                        </w:rPr>
                        <w:t xml:space="preserve"> </w:t>
                      </w:r>
                      <w:r>
                        <w:rPr>
                          <w:color w:val="00549B"/>
                          <w:sz w:val="16"/>
                          <w:szCs w:val="16"/>
                          <w:u w:val="single" w:color="00549B"/>
                        </w:rPr>
                        <w:t xml:space="preserve">Resumes, </w:t>
                      </w:r>
                      <w:r>
                        <w:rPr>
                          <w:color w:val="00549B"/>
                          <w:w w:val="102"/>
                          <w:sz w:val="16"/>
                          <w:szCs w:val="16"/>
                          <w:u w:val="single" w:color="00549B"/>
                        </w:rPr>
                        <w:t>2009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2668C" w14:textId="77777777" w:rsidR="009E725A" w:rsidRDefault="009E725A">
      <w:r>
        <w:separator/>
      </w:r>
    </w:p>
  </w:footnote>
  <w:footnote w:type="continuationSeparator" w:id="0">
    <w:p w14:paraId="5C0F4887" w14:textId="77777777" w:rsidR="009E725A" w:rsidRDefault="009E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33B90"/>
    <w:multiLevelType w:val="multilevel"/>
    <w:tmpl w:val="742A08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339"/>
    <w:rsid w:val="00541339"/>
    <w:rsid w:val="0096019E"/>
    <w:rsid w:val="009E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65F28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hyperlink" Target="http://www.cpresumes.com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hyperlink" Target="http://www.cpresumes.com" TargetMode="External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4094</Characters>
  <Application>Microsoft Office Word</Application>
  <DocSecurity>0</DocSecurity>
  <Lines>34</Lines>
  <Paragraphs>9</Paragraphs>
  <ScaleCrop>false</ScaleCrop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2021-05-20T14:40:00Z</dcterms:modified>
</cp:coreProperties>
</file>